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A8ACD5" w14:textId="77777777" w:rsidR="005E31B5" w:rsidRPr="00CD750F" w:rsidRDefault="005E31B5" w:rsidP="005E31B5">
      <w:pPr>
        <w:pStyle w:val="Telobesedila2"/>
        <w:spacing w:after="0" w:line="264" w:lineRule="auto"/>
        <w:jc w:val="both"/>
        <w:rPr>
          <w:rFonts w:ascii="Arial" w:hAnsi="Arial" w:cs="Arial"/>
          <w:sz w:val="20"/>
        </w:rPr>
      </w:pPr>
      <w:bookmarkStart w:id="0" w:name="_GoBack"/>
      <w:bookmarkEnd w:id="0"/>
      <w:r w:rsidRPr="00CD750F">
        <w:rPr>
          <w:rFonts w:ascii="Arial" w:hAnsi="Arial" w:cs="Arial"/>
          <w:sz w:val="20"/>
        </w:rPr>
        <w:t>Pogodbene stranke</w:t>
      </w:r>
    </w:p>
    <w:p w14:paraId="6BFB171B" w14:textId="77777777" w:rsidR="005E31B5" w:rsidRPr="00CD750F" w:rsidRDefault="005E31B5" w:rsidP="005E31B5">
      <w:pPr>
        <w:spacing w:line="264" w:lineRule="auto"/>
        <w:jc w:val="both"/>
        <w:rPr>
          <w:rFonts w:ascii="Arial" w:hAnsi="Arial" w:cs="Arial"/>
          <w:b/>
          <w:bCs/>
          <w:color w:val="000000"/>
        </w:rPr>
      </w:pPr>
    </w:p>
    <w:p w14:paraId="1AB25BB3" w14:textId="77777777" w:rsidR="005E31B5" w:rsidRDefault="005E31B5" w:rsidP="005E31B5">
      <w:pPr>
        <w:tabs>
          <w:tab w:val="right" w:pos="8757"/>
        </w:tabs>
        <w:jc w:val="both"/>
        <w:rPr>
          <w:rFonts w:ascii="Arial" w:hAnsi="Arial" w:cs="Arial"/>
        </w:rPr>
      </w:pPr>
      <w:r w:rsidRPr="00CD750F">
        <w:rPr>
          <w:rFonts w:ascii="Arial" w:hAnsi="Arial" w:cs="Arial"/>
          <w:b/>
        </w:rPr>
        <w:t>REPUBLIKA SLOVENIJA, MINISTRSTVO ZA KMETIJSTVO, GOZDARSTVO IN PREHRANO, Dunajska cesta 22, 1000 Ljubljana</w:t>
      </w:r>
      <w:r w:rsidRPr="00CD750F">
        <w:rPr>
          <w:rFonts w:ascii="Arial" w:hAnsi="Arial" w:cs="Arial"/>
        </w:rPr>
        <w:t xml:space="preserve">, ki ga zastopa minister </w:t>
      </w:r>
      <w:r>
        <w:rPr>
          <w:rFonts w:ascii="Arial" w:hAnsi="Arial" w:cs="Arial"/>
        </w:rPr>
        <w:t>dr. Jože Podgoršek</w:t>
      </w:r>
    </w:p>
    <w:p w14:paraId="4774A34A" w14:textId="77777777" w:rsidR="005E31B5" w:rsidRPr="00CD750F" w:rsidRDefault="005E31B5" w:rsidP="005E31B5">
      <w:pPr>
        <w:tabs>
          <w:tab w:val="right" w:pos="8757"/>
        </w:tabs>
        <w:jc w:val="both"/>
        <w:rPr>
          <w:rFonts w:ascii="Arial" w:hAnsi="Arial" w:cs="Arial"/>
        </w:rPr>
      </w:pPr>
    </w:p>
    <w:p w14:paraId="60A92FBD" w14:textId="77777777" w:rsidR="005E31B5" w:rsidRPr="00CD750F" w:rsidRDefault="005E31B5" w:rsidP="005E31B5">
      <w:pPr>
        <w:tabs>
          <w:tab w:val="left" w:pos="1701"/>
          <w:tab w:val="right" w:pos="8757"/>
        </w:tabs>
        <w:rPr>
          <w:rFonts w:ascii="Arial" w:hAnsi="Arial" w:cs="Arial"/>
        </w:rPr>
      </w:pPr>
      <w:r w:rsidRPr="00CD750F">
        <w:rPr>
          <w:rFonts w:ascii="Arial" w:hAnsi="Arial" w:cs="Arial"/>
        </w:rPr>
        <w:t>matična številka:              2399253000</w:t>
      </w:r>
    </w:p>
    <w:p w14:paraId="5599480A" w14:textId="77777777" w:rsidR="005E31B5" w:rsidRPr="00CD750F" w:rsidRDefault="005E31B5" w:rsidP="005E31B5">
      <w:pPr>
        <w:tabs>
          <w:tab w:val="left" w:pos="1701"/>
          <w:tab w:val="right" w:pos="8757"/>
        </w:tabs>
        <w:rPr>
          <w:rFonts w:ascii="Arial" w:hAnsi="Arial" w:cs="Arial"/>
        </w:rPr>
      </w:pPr>
      <w:r w:rsidRPr="00CD750F">
        <w:rPr>
          <w:rFonts w:ascii="Arial" w:hAnsi="Arial" w:cs="Arial"/>
        </w:rPr>
        <w:t>davčna št.:                       31162991</w:t>
      </w:r>
    </w:p>
    <w:p w14:paraId="746D946D" w14:textId="77777777" w:rsidR="005E31B5" w:rsidRPr="00CD750F" w:rsidRDefault="005E31B5" w:rsidP="005E31B5">
      <w:pPr>
        <w:tabs>
          <w:tab w:val="left" w:pos="1701"/>
          <w:tab w:val="right" w:pos="8757"/>
        </w:tabs>
        <w:rPr>
          <w:rFonts w:ascii="Arial" w:hAnsi="Arial" w:cs="Arial"/>
        </w:rPr>
      </w:pPr>
      <w:r w:rsidRPr="00CD750F">
        <w:rPr>
          <w:rFonts w:ascii="Arial" w:hAnsi="Arial" w:cs="Arial"/>
        </w:rPr>
        <w:t xml:space="preserve">transakcijski račun:          SI56 0110 0630 0109 972   </w:t>
      </w:r>
    </w:p>
    <w:p w14:paraId="2AE40FE9" w14:textId="77777777" w:rsidR="005E31B5" w:rsidRPr="00CD750F" w:rsidRDefault="005E31B5" w:rsidP="005E31B5">
      <w:pPr>
        <w:jc w:val="both"/>
        <w:rPr>
          <w:rFonts w:ascii="Arial" w:hAnsi="Arial" w:cs="Arial"/>
          <w:color w:val="000000"/>
        </w:rPr>
      </w:pPr>
      <w:r w:rsidRPr="00CD750F">
        <w:rPr>
          <w:rFonts w:ascii="Arial" w:hAnsi="Arial" w:cs="Arial"/>
        </w:rPr>
        <w:t>(v nadaljevanju: naročnik)</w:t>
      </w:r>
    </w:p>
    <w:p w14:paraId="0A43304B" w14:textId="77777777" w:rsidR="005E31B5" w:rsidRPr="00CD750F" w:rsidRDefault="005E31B5" w:rsidP="005E31B5">
      <w:pPr>
        <w:jc w:val="both"/>
        <w:rPr>
          <w:rFonts w:ascii="Arial" w:hAnsi="Arial" w:cs="Arial"/>
          <w:color w:val="000000"/>
        </w:rPr>
      </w:pPr>
    </w:p>
    <w:p w14:paraId="4EA06E22" w14:textId="77777777" w:rsidR="005E31B5" w:rsidRDefault="005E31B5" w:rsidP="005E31B5">
      <w:pPr>
        <w:jc w:val="both"/>
        <w:rPr>
          <w:rFonts w:ascii="Arial" w:hAnsi="Arial" w:cs="Arial"/>
          <w:color w:val="000000"/>
        </w:rPr>
      </w:pPr>
    </w:p>
    <w:p w14:paraId="7BADF3BA" w14:textId="77777777" w:rsidR="005E31B5" w:rsidRDefault="005E31B5" w:rsidP="005E31B5">
      <w:pPr>
        <w:tabs>
          <w:tab w:val="right" w:pos="8757"/>
        </w:tabs>
        <w:jc w:val="both"/>
        <w:rPr>
          <w:rFonts w:ascii="Arial" w:hAnsi="Arial" w:cs="Arial"/>
        </w:rPr>
      </w:pPr>
      <w:r w:rsidRPr="00CD750F">
        <w:rPr>
          <w:rFonts w:ascii="Arial" w:hAnsi="Arial" w:cs="Arial"/>
          <w:b/>
        </w:rPr>
        <w:t xml:space="preserve">REPUBLIKA SLOVENIJA, MINISTRSTVO ZA </w:t>
      </w:r>
      <w:r>
        <w:rPr>
          <w:rFonts w:ascii="Arial" w:hAnsi="Arial" w:cs="Arial"/>
          <w:b/>
        </w:rPr>
        <w:t>OKOLJE IN PROSTOR</w:t>
      </w:r>
      <w:r w:rsidRPr="00CD750F">
        <w:rPr>
          <w:rFonts w:ascii="Arial" w:hAnsi="Arial" w:cs="Arial"/>
          <w:b/>
        </w:rPr>
        <w:t xml:space="preserve">, Dunajska cesta </w:t>
      </w:r>
      <w:r>
        <w:rPr>
          <w:rFonts w:ascii="Arial" w:hAnsi="Arial" w:cs="Arial"/>
          <w:b/>
        </w:rPr>
        <w:t>48</w:t>
      </w:r>
      <w:r w:rsidRPr="00CD750F">
        <w:rPr>
          <w:rFonts w:ascii="Arial" w:hAnsi="Arial" w:cs="Arial"/>
          <w:b/>
        </w:rPr>
        <w:t>, 1000 Ljubljana</w:t>
      </w:r>
      <w:r w:rsidRPr="00CD750F">
        <w:rPr>
          <w:rFonts w:ascii="Arial" w:hAnsi="Arial" w:cs="Arial"/>
        </w:rPr>
        <w:t xml:space="preserve">, ki ga zastopa minister </w:t>
      </w:r>
      <w:r>
        <w:rPr>
          <w:rFonts w:ascii="Arial" w:hAnsi="Arial" w:cs="Arial"/>
        </w:rPr>
        <w:t>mag. Andrej Vizjak</w:t>
      </w:r>
    </w:p>
    <w:p w14:paraId="5B6C1D8E" w14:textId="77777777" w:rsidR="005E31B5" w:rsidRPr="00CD750F" w:rsidRDefault="005E31B5" w:rsidP="005E31B5">
      <w:pPr>
        <w:tabs>
          <w:tab w:val="right" w:pos="8757"/>
        </w:tabs>
        <w:jc w:val="both"/>
        <w:rPr>
          <w:rFonts w:ascii="Arial" w:hAnsi="Arial" w:cs="Arial"/>
        </w:rPr>
      </w:pPr>
    </w:p>
    <w:p w14:paraId="5DB6BB82" w14:textId="77777777" w:rsidR="005E31B5" w:rsidRPr="00CD750F" w:rsidRDefault="005E31B5" w:rsidP="005E31B5">
      <w:pPr>
        <w:tabs>
          <w:tab w:val="left" w:pos="1701"/>
          <w:tab w:val="right" w:pos="8757"/>
        </w:tabs>
        <w:rPr>
          <w:rFonts w:ascii="Arial" w:hAnsi="Arial" w:cs="Arial"/>
        </w:rPr>
      </w:pPr>
      <w:r w:rsidRPr="00CD750F">
        <w:rPr>
          <w:rFonts w:ascii="Arial" w:hAnsi="Arial" w:cs="Arial"/>
        </w:rPr>
        <w:t xml:space="preserve">matična številka:              </w:t>
      </w:r>
      <w:r>
        <w:rPr>
          <w:rFonts w:ascii="Arial" w:hAnsi="Arial" w:cs="Arial"/>
        </w:rPr>
        <w:t>2482789000</w:t>
      </w:r>
    </w:p>
    <w:p w14:paraId="46444BC8" w14:textId="77777777" w:rsidR="005E31B5" w:rsidRPr="00CD750F" w:rsidRDefault="005E31B5" w:rsidP="005E31B5">
      <w:pPr>
        <w:tabs>
          <w:tab w:val="left" w:pos="1701"/>
          <w:tab w:val="right" w:pos="8757"/>
        </w:tabs>
        <w:rPr>
          <w:rFonts w:ascii="Arial" w:hAnsi="Arial" w:cs="Arial"/>
        </w:rPr>
      </w:pPr>
      <w:r w:rsidRPr="00CD750F">
        <w:rPr>
          <w:rFonts w:ascii="Arial" w:hAnsi="Arial" w:cs="Arial"/>
        </w:rPr>
        <w:t xml:space="preserve">davčna št.:                       </w:t>
      </w:r>
      <w:r>
        <w:rPr>
          <w:rFonts w:ascii="Arial" w:hAnsi="Arial" w:cs="Arial"/>
        </w:rPr>
        <w:t>55058515</w:t>
      </w:r>
    </w:p>
    <w:p w14:paraId="451C2487" w14:textId="77777777" w:rsidR="005E31B5" w:rsidRPr="00CD750F" w:rsidRDefault="005E31B5" w:rsidP="005E31B5">
      <w:pPr>
        <w:tabs>
          <w:tab w:val="left" w:pos="1701"/>
          <w:tab w:val="right" w:pos="8757"/>
        </w:tabs>
        <w:rPr>
          <w:rFonts w:ascii="Arial" w:hAnsi="Arial" w:cs="Arial"/>
        </w:rPr>
      </w:pPr>
      <w:r w:rsidRPr="00CD750F">
        <w:rPr>
          <w:rFonts w:ascii="Arial" w:hAnsi="Arial" w:cs="Arial"/>
        </w:rPr>
        <w:t xml:space="preserve">transakcijski račun:          </w:t>
      </w:r>
      <w:r w:rsidR="00AA4CC5" w:rsidRPr="00AA4CC5">
        <w:rPr>
          <w:rFonts w:ascii="Arial" w:hAnsi="Arial" w:cs="Arial"/>
        </w:rPr>
        <w:t>SI56 01100-6300109972</w:t>
      </w:r>
      <w:r w:rsidRPr="00CD750F">
        <w:rPr>
          <w:rFonts w:ascii="Arial" w:hAnsi="Arial" w:cs="Arial"/>
        </w:rPr>
        <w:t xml:space="preserve">   </w:t>
      </w:r>
    </w:p>
    <w:p w14:paraId="63B225F5" w14:textId="77777777" w:rsidR="005E31B5" w:rsidRPr="00CD750F" w:rsidRDefault="005E31B5" w:rsidP="005E31B5">
      <w:pPr>
        <w:jc w:val="both"/>
        <w:rPr>
          <w:rFonts w:ascii="Arial" w:hAnsi="Arial" w:cs="Arial"/>
          <w:color w:val="000000"/>
        </w:rPr>
      </w:pPr>
      <w:r w:rsidRPr="00CD750F">
        <w:rPr>
          <w:rFonts w:ascii="Arial" w:hAnsi="Arial" w:cs="Arial"/>
        </w:rPr>
        <w:t xml:space="preserve">(v nadaljevanju: </w:t>
      </w:r>
      <w:r w:rsidR="00AA4CC5">
        <w:rPr>
          <w:rFonts w:ascii="Arial" w:hAnsi="Arial" w:cs="Arial"/>
        </w:rPr>
        <w:t>plačnik</w:t>
      </w:r>
      <w:r w:rsidRPr="00CD750F">
        <w:rPr>
          <w:rFonts w:ascii="Arial" w:hAnsi="Arial" w:cs="Arial"/>
        </w:rPr>
        <w:t>)</w:t>
      </w:r>
    </w:p>
    <w:p w14:paraId="44671CD1" w14:textId="77777777" w:rsidR="005E31B5" w:rsidRDefault="005E31B5" w:rsidP="005E31B5">
      <w:pPr>
        <w:jc w:val="both"/>
        <w:rPr>
          <w:rFonts w:ascii="Arial" w:hAnsi="Arial" w:cs="Arial"/>
          <w:color w:val="000000"/>
        </w:rPr>
      </w:pPr>
    </w:p>
    <w:p w14:paraId="42C95E95" w14:textId="77777777" w:rsidR="005E31B5" w:rsidRPr="00CD750F" w:rsidRDefault="005E31B5" w:rsidP="005E31B5">
      <w:pPr>
        <w:jc w:val="both"/>
        <w:rPr>
          <w:rFonts w:ascii="Arial" w:hAnsi="Arial" w:cs="Arial"/>
          <w:color w:val="000000"/>
        </w:rPr>
      </w:pPr>
    </w:p>
    <w:p w14:paraId="423E601B" w14:textId="77777777" w:rsidR="005E31B5" w:rsidRPr="00CD750F" w:rsidRDefault="005E31B5" w:rsidP="005E31B5">
      <w:pPr>
        <w:jc w:val="both"/>
        <w:rPr>
          <w:rFonts w:ascii="Arial" w:hAnsi="Arial" w:cs="Arial"/>
          <w:color w:val="000000"/>
        </w:rPr>
      </w:pPr>
      <w:r w:rsidRPr="00CD750F">
        <w:rPr>
          <w:rFonts w:ascii="Arial" w:hAnsi="Arial" w:cs="Arial"/>
          <w:color w:val="000000"/>
        </w:rPr>
        <w:t>ter</w:t>
      </w:r>
    </w:p>
    <w:p w14:paraId="6DF9CDD0" w14:textId="77777777" w:rsidR="005E31B5" w:rsidRPr="00CD750F" w:rsidRDefault="005E31B5" w:rsidP="005E31B5">
      <w:pPr>
        <w:jc w:val="both"/>
        <w:rPr>
          <w:rFonts w:ascii="Arial" w:hAnsi="Arial" w:cs="Arial"/>
          <w:color w:val="000000"/>
        </w:rPr>
      </w:pPr>
    </w:p>
    <w:p w14:paraId="235994E2" w14:textId="77777777" w:rsidR="005E31B5" w:rsidRPr="00CD750F" w:rsidRDefault="005E31B5" w:rsidP="005E31B5">
      <w:pPr>
        <w:jc w:val="both"/>
        <w:rPr>
          <w:rFonts w:ascii="Arial" w:hAnsi="Arial" w:cs="Arial"/>
          <w:color w:val="000000"/>
        </w:rPr>
      </w:pPr>
      <w:r w:rsidRPr="00CD750F">
        <w:rPr>
          <w:rFonts w:ascii="Arial" w:hAnsi="Arial" w:cs="Arial"/>
          <w:color w:val="000000"/>
        </w:rPr>
        <w:t xml:space="preserve">_________________________________________________________________________________, </w:t>
      </w:r>
    </w:p>
    <w:p w14:paraId="3EB1605E" w14:textId="77777777" w:rsidR="005E31B5" w:rsidRPr="00CD750F" w:rsidRDefault="005E31B5" w:rsidP="005E31B5">
      <w:pPr>
        <w:jc w:val="center"/>
        <w:rPr>
          <w:rFonts w:ascii="Arial" w:hAnsi="Arial" w:cs="Arial"/>
          <w:color w:val="000000"/>
        </w:rPr>
      </w:pPr>
      <w:r w:rsidRPr="00CD750F">
        <w:rPr>
          <w:rFonts w:ascii="Arial" w:hAnsi="Arial" w:cs="Arial"/>
          <w:color w:val="000000"/>
        </w:rPr>
        <w:t xml:space="preserve">(naziv in naslov </w:t>
      </w:r>
      <w:r>
        <w:rPr>
          <w:rFonts w:ascii="Arial" w:hAnsi="Arial" w:cs="Arial"/>
          <w:color w:val="000000"/>
        </w:rPr>
        <w:t>izvajalca</w:t>
      </w:r>
      <w:r w:rsidRPr="00CD750F">
        <w:rPr>
          <w:rFonts w:ascii="Arial" w:hAnsi="Arial" w:cs="Arial"/>
          <w:color w:val="000000"/>
        </w:rPr>
        <w:t>)</w:t>
      </w:r>
    </w:p>
    <w:p w14:paraId="35CACDD1" w14:textId="77777777" w:rsidR="005E31B5" w:rsidRPr="00CD750F" w:rsidRDefault="005E31B5" w:rsidP="005E31B5">
      <w:pPr>
        <w:rPr>
          <w:rFonts w:ascii="Arial" w:hAnsi="Arial" w:cs="Arial"/>
          <w:color w:val="000000"/>
        </w:rPr>
      </w:pPr>
      <w:r w:rsidRPr="00CD750F">
        <w:rPr>
          <w:rFonts w:ascii="Arial" w:hAnsi="Arial" w:cs="Arial"/>
          <w:color w:val="000000"/>
        </w:rPr>
        <w:t xml:space="preserve">ki jo zastopa _____________________________________________________________________________ </w:t>
      </w:r>
    </w:p>
    <w:p w14:paraId="40469255" w14:textId="77777777" w:rsidR="005E31B5" w:rsidRPr="00CD750F" w:rsidRDefault="005E31B5" w:rsidP="005E31B5">
      <w:pPr>
        <w:jc w:val="both"/>
        <w:rPr>
          <w:rFonts w:ascii="Arial" w:hAnsi="Arial" w:cs="Arial"/>
          <w:color w:val="000000"/>
        </w:rPr>
      </w:pPr>
      <w:r w:rsidRPr="00CD750F">
        <w:rPr>
          <w:rFonts w:ascii="Arial" w:hAnsi="Arial" w:cs="Arial"/>
          <w:color w:val="000000"/>
        </w:rPr>
        <w:t xml:space="preserve">                                 (funkcija, ime in priimek zakonitega zastopnika </w:t>
      </w:r>
      <w:r>
        <w:rPr>
          <w:rFonts w:ascii="Arial" w:hAnsi="Arial" w:cs="Arial"/>
          <w:color w:val="000000"/>
        </w:rPr>
        <w:t>izvajalca</w:t>
      </w:r>
      <w:r w:rsidRPr="00CD750F">
        <w:rPr>
          <w:rFonts w:ascii="Arial" w:hAnsi="Arial" w:cs="Arial"/>
          <w:color w:val="000000"/>
        </w:rPr>
        <w:t>)</w:t>
      </w:r>
    </w:p>
    <w:p w14:paraId="6E68A4B0" w14:textId="77777777" w:rsidR="005E31B5" w:rsidRPr="00CD750F" w:rsidRDefault="005E31B5" w:rsidP="005E31B5">
      <w:pPr>
        <w:tabs>
          <w:tab w:val="left" w:pos="1843"/>
        </w:tabs>
        <w:jc w:val="both"/>
        <w:rPr>
          <w:rFonts w:ascii="Arial" w:hAnsi="Arial" w:cs="Arial"/>
          <w:color w:val="000000"/>
        </w:rPr>
      </w:pPr>
    </w:p>
    <w:p w14:paraId="3F82DDA9" w14:textId="77777777" w:rsidR="005E31B5" w:rsidRPr="00CD750F" w:rsidRDefault="005E31B5" w:rsidP="005E31B5">
      <w:pPr>
        <w:tabs>
          <w:tab w:val="left" w:pos="1843"/>
        </w:tabs>
        <w:jc w:val="both"/>
        <w:rPr>
          <w:rFonts w:ascii="Arial" w:hAnsi="Arial" w:cs="Arial"/>
          <w:color w:val="000000"/>
        </w:rPr>
      </w:pPr>
      <w:r w:rsidRPr="00CD750F">
        <w:rPr>
          <w:rFonts w:ascii="Arial" w:hAnsi="Arial" w:cs="Arial"/>
          <w:color w:val="000000"/>
        </w:rPr>
        <w:t>matična številka:</w:t>
      </w:r>
      <w:r w:rsidRPr="00CD750F">
        <w:rPr>
          <w:rFonts w:ascii="Arial" w:hAnsi="Arial" w:cs="Arial"/>
          <w:color w:val="000000"/>
        </w:rPr>
        <w:tab/>
        <w:t>_____________________</w:t>
      </w:r>
    </w:p>
    <w:p w14:paraId="1A7E81A0" w14:textId="77777777" w:rsidR="005E31B5" w:rsidRPr="00CD750F" w:rsidRDefault="005E31B5" w:rsidP="005E31B5">
      <w:pPr>
        <w:tabs>
          <w:tab w:val="left" w:pos="1843"/>
        </w:tabs>
        <w:jc w:val="both"/>
        <w:rPr>
          <w:rFonts w:ascii="Arial" w:hAnsi="Arial" w:cs="Arial"/>
          <w:color w:val="000000"/>
        </w:rPr>
      </w:pPr>
      <w:r w:rsidRPr="00CD750F">
        <w:rPr>
          <w:rFonts w:ascii="Arial" w:hAnsi="Arial" w:cs="Arial"/>
          <w:color w:val="000000"/>
        </w:rPr>
        <w:t xml:space="preserve">ID za DDV: </w:t>
      </w:r>
      <w:r w:rsidRPr="00CD750F">
        <w:rPr>
          <w:rFonts w:ascii="Arial" w:hAnsi="Arial" w:cs="Arial"/>
          <w:color w:val="000000"/>
        </w:rPr>
        <w:tab/>
        <w:t xml:space="preserve">SI___________________ </w:t>
      </w:r>
    </w:p>
    <w:p w14:paraId="023F99D1" w14:textId="77777777" w:rsidR="005E31B5" w:rsidRPr="00CD750F" w:rsidRDefault="005E31B5" w:rsidP="005E31B5">
      <w:pPr>
        <w:tabs>
          <w:tab w:val="left" w:pos="1843"/>
        </w:tabs>
        <w:jc w:val="both"/>
        <w:rPr>
          <w:rFonts w:ascii="Arial" w:hAnsi="Arial" w:cs="Arial"/>
          <w:color w:val="000000"/>
        </w:rPr>
      </w:pPr>
      <w:r w:rsidRPr="00CD750F">
        <w:rPr>
          <w:rFonts w:ascii="Arial" w:hAnsi="Arial" w:cs="Arial"/>
          <w:color w:val="000000"/>
        </w:rPr>
        <w:t>transakcijski račun:</w:t>
      </w:r>
      <w:r w:rsidRPr="00CD750F">
        <w:rPr>
          <w:rFonts w:ascii="Arial" w:hAnsi="Arial" w:cs="Arial"/>
          <w:color w:val="000000"/>
        </w:rPr>
        <w:tab/>
        <w:t>SI56_________________</w:t>
      </w:r>
    </w:p>
    <w:p w14:paraId="5CFC8D5D" w14:textId="77777777" w:rsidR="005E31B5" w:rsidRPr="00CD750F" w:rsidRDefault="005E31B5" w:rsidP="005E31B5">
      <w:pPr>
        <w:jc w:val="both"/>
        <w:rPr>
          <w:rFonts w:ascii="Arial" w:hAnsi="Arial" w:cs="Arial"/>
          <w:color w:val="000000"/>
        </w:rPr>
      </w:pPr>
      <w:r w:rsidRPr="00CD750F">
        <w:rPr>
          <w:rFonts w:ascii="Arial" w:hAnsi="Arial" w:cs="Arial"/>
          <w:color w:val="000000"/>
        </w:rPr>
        <w:t>(v nadaljevanju: izvajalec)</w:t>
      </w:r>
    </w:p>
    <w:p w14:paraId="5FC80998" w14:textId="77777777" w:rsidR="005E31B5" w:rsidRPr="00CD750F" w:rsidRDefault="005E31B5" w:rsidP="005E31B5">
      <w:pPr>
        <w:tabs>
          <w:tab w:val="left" w:pos="1620"/>
        </w:tabs>
        <w:jc w:val="both"/>
        <w:rPr>
          <w:rFonts w:ascii="Arial" w:hAnsi="Arial" w:cs="Arial"/>
          <w:color w:val="000000"/>
        </w:rPr>
      </w:pPr>
    </w:p>
    <w:p w14:paraId="1824F0C6" w14:textId="77777777" w:rsidR="005E31B5" w:rsidRPr="00CD750F" w:rsidRDefault="005E31B5" w:rsidP="005E31B5">
      <w:pPr>
        <w:jc w:val="both"/>
        <w:rPr>
          <w:rFonts w:ascii="Arial" w:hAnsi="Arial" w:cs="Arial"/>
          <w:color w:val="000000"/>
        </w:rPr>
      </w:pPr>
      <w:r w:rsidRPr="00CD750F">
        <w:rPr>
          <w:rFonts w:ascii="Arial" w:hAnsi="Arial" w:cs="Arial"/>
          <w:color w:val="000000"/>
        </w:rPr>
        <w:t>sklepajo naslednjo</w:t>
      </w:r>
    </w:p>
    <w:p w14:paraId="5C35ACA0" w14:textId="77777777" w:rsidR="00912AEC" w:rsidRPr="00975300" w:rsidRDefault="00912AEC" w:rsidP="00E35687">
      <w:pPr>
        <w:spacing w:line="264" w:lineRule="auto"/>
        <w:jc w:val="center"/>
        <w:rPr>
          <w:rFonts w:ascii="Arial" w:hAnsi="Arial" w:cs="Arial"/>
          <w:color w:val="0000FF"/>
        </w:rPr>
      </w:pPr>
    </w:p>
    <w:p w14:paraId="122C6805" w14:textId="77777777" w:rsidR="00912AEC" w:rsidRDefault="00912AEC" w:rsidP="00E35687">
      <w:pPr>
        <w:pStyle w:val="Naslov2"/>
        <w:spacing w:after="0" w:line="264" w:lineRule="auto"/>
        <w:ind w:left="0"/>
        <w:jc w:val="center"/>
        <w:rPr>
          <w:rFonts w:ascii="Arial" w:hAnsi="Arial" w:cs="Arial"/>
          <w:b w:val="0"/>
          <w:bCs w:val="0"/>
          <w:color w:val="000000"/>
          <w:sz w:val="20"/>
          <w:szCs w:val="20"/>
        </w:rPr>
      </w:pPr>
      <w:r w:rsidRPr="00975300">
        <w:rPr>
          <w:rFonts w:ascii="Arial" w:hAnsi="Arial" w:cs="Arial"/>
          <w:b w:val="0"/>
          <w:bCs w:val="0"/>
          <w:color w:val="000000"/>
          <w:sz w:val="20"/>
          <w:szCs w:val="20"/>
        </w:rPr>
        <w:t>POGODBO št. _______________</w:t>
      </w:r>
      <w:r w:rsidR="00954D1B">
        <w:rPr>
          <w:rFonts w:ascii="Arial" w:hAnsi="Arial" w:cs="Arial"/>
          <w:b w:val="0"/>
          <w:bCs w:val="0"/>
          <w:color w:val="000000"/>
          <w:sz w:val="20"/>
          <w:szCs w:val="20"/>
        </w:rPr>
        <w:t>MPGP</w:t>
      </w:r>
    </w:p>
    <w:p w14:paraId="4C9F3EE3" w14:textId="77777777" w:rsidR="00954D1B" w:rsidRPr="00954D1B" w:rsidRDefault="00954D1B" w:rsidP="00954D1B"/>
    <w:p w14:paraId="143C77B7" w14:textId="77777777" w:rsidR="00954D1B" w:rsidRDefault="00954D1B" w:rsidP="00954D1B">
      <w:pPr>
        <w:pStyle w:val="Naslov2"/>
        <w:spacing w:after="0" w:line="264" w:lineRule="auto"/>
        <w:ind w:left="0"/>
        <w:jc w:val="center"/>
        <w:rPr>
          <w:rFonts w:ascii="Arial" w:hAnsi="Arial" w:cs="Arial"/>
          <w:b w:val="0"/>
          <w:bCs w:val="0"/>
          <w:color w:val="000000"/>
          <w:sz w:val="20"/>
          <w:szCs w:val="20"/>
        </w:rPr>
      </w:pPr>
      <w:r>
        <w:rPr>
          <w:rFonts w:ascii="Arial" w:hAnsi="Arial" w:cs="Arial"/>
          <w:b w:val="0"/>
          <w:bCs w:val="0"/>
          <w:color w:val="000000"/>
          <w:sz w:val="20"/>
          <w:szCs w:val="20"/>
        </w:rPr>
        <w:t xml:space="preserve">                   </w:t>
      </w:r>
      <w:r w:rsidRPr="00975300">
        <w:rPr>
          <w:rFonts w:ascii="Arial" w:hAnsi="Arial" w:cs="Arial"/>
          <w:b w:val="0"/>
          <w:bCs w:val="0"/>
          <w:color w:val="000000"/>
          <w:sz w:val="20"/>
          <w:szCs w:val="20"/>
        </w:rPr>
        <w:t>št. _______________</w:t>
      </w:r>
      <w:r>
        <w:rPr>
          <w:rFonts w:ascii="Arial" w:hAnsi="Arial" w:cs="Arial"/>
          <w:b w:val="0"/>
          <w:bCs w:val="0"/>
          <w:color w:val="000000"/>
          <w:sz w:val="20"/>
          <w:szCs w:val="20"/>
        </w:rPr>
        <w:t>MOP</w:t>
      </w:r>
    </w:p>
    <w:p w14:paraId="6EC95483" w14:textId="77777777" w:rsidR="00954D1B" w:rsidRPr="00954D1B" w:rsidRDefault="00954D1B" w:rsidP="00954D1B"/>
    <w:p w14:paraId="3CBC05CC" w14:textId="77777777" w:rsidR="00912AEC" w:rsidRPr="00975300" w:rsidRDefault="00954D1B" w:rsidP="00E35687">
      <w:pPr>
        <w:pStyle w:val="Telobesedila"/>
        <w:spacing w:after="0" w:line="264" w:lineRule="auto"/>
        <w:jc w:val="center"/>
        <w:rPr>
          <w:rFonts w:ascii="Arial" w:hAnsi="Arial" w:cs="Arial"/>
          <w:sz w:val="20"/>
        </w:rPr>
      </w:pPr>
      <w:r>
        <w:rPr>
          <w:rFonts w:ascii="Arial" w:hAnsi="Arial" w:cs="Arial"/>
          <w:sz w:val="20"/>
        </w:rPr>
        <w:t xml:space="preserve">   </w:t>
      </w:r>
    </w:p>
    <w:p w14:paraId="143745A5" w14:textId="77777777" w:rsidR="00912AEC" w:rsidRPr="00975300" w:rsidRDefault="00994151" w:rsidP="00E35687">
      <w:pPr>
        <w:pStyle w:val="Telobesedila"/>
        <w:spacing w:after="0" w:line="264" w:lineRule="auto"/>
        <w:jc w:val="center"/>
        <w:rPr>
          <w:rFonts w:ascii="Arial" w:hAnsi="Arial" w:cs="Arial"/>
          <w:sz w:val="20"/>
        </w:rPr>
      </w:pPr>
      <w:r w:rsidRPr="00975300">
        <w:rPr>
          <w:rFonts w:ascii="Arial" w:hAnsi="Arial" w:cs="Arial"/>
          <w:sz w:val="20"/>
        </w:rPr>
        <w:t xml:space="preserve">I. </w:t>
      </w:r>
      <w:r w:rsidR="00912AEC" w:rsidRPr="00975300">
        <w:rPr>
          <w:rFonts w:ascii="Arial" w:hAnsi="Arial" w:cs="Arial"/>
          <w:sz w:val="20"/>
        </w:rPr>
        <w:t>PRAVNA PODLAGA</w:t>
      </w:r>
    </w:p>
    <w:p w14:paraId="277778F3" w14:textId="77777777" w:rsidR="00912AEC" w:rsidRPr="00975300" w:rsidRDefault="00912AEC" w:rsidP="00E35687">
      <w:pPr>
        <w:spacing w:line="264" w:lineRule="auto"/>
        <w:jc w:val="both"/>
        <w:rPr>
          <w:rFonts w:ascii="Arial" w:hAnsi="Arial" w:cs="Arial"/>
          <w:color w:val="000000"/>
        </w:rPr>
      </w:pPr>
    </w:p>
    <w:p w14:paraId="2D67C9FC" w14:textId="77777777" w:rsidR="00E35687" w:rsidRDefault="00E35687" w:rsidP="00954D1B">
      <w:pPr>
        <w:widowControl w:val="0"/>
        <w:spacing w:line="264" w:lineRule="auto"/>
        <w:ind w:left="4125"/>
        <w:rPr>
          <w:rFonts w:ascii="Arial" w:hAnsi="Arial" w:cs="Arial"/>
        </w:rPr>
      </w:pPr>
      <w:r w:rsidRPr="00975300">
        <w:rPr>
          <w:rFonts w:ascii="Arial" w:hAnsi="Arial" w:cs="Arial"/>
        </w:rPr>
        <w:t>1.  člen</w:t>
      </w:r>
    </w:p>
    <w:p w14:paraId="01BC9BDF" w14:textId="77777777" w:rsidR="00954D1B" w:rsidRPr="00453FDF" w:rsidRDefault="00954D1B" w:rsidP="00954D1B">
      <w:pPr>
        <w:widowControl w:val="0"/>
        <w:spacing w:line="264" w:lineRule="auto"/>
        <w:ind w:left="4125"/>
        <w:rPr>
          <w:rFonts w:ascii="Arial" w:hAnsi="Arial" w:cs="Arial"/>
        </w:rPr>
      </w:pPr>
    </w:p>
    <w:p w14:paraId="3BB46CE3" w14:textId="77777777" w:rsidR="00453FDF" w:rsidRPr="00954D1B" w:rsidRDefault="00453FDF" w:rsidP="00954D1B">
      <w:pPr>
        <w:jc w:val="both"/>
        <w:rPr>
          <w:rFonts w:ascii="Arial" w:hAnsi="Arial" w:cs="Arial"/>
        </w:rPr>
      </w:pPr>
      <w:r w:rsidRPr="00954D1B">
        <w:rPr>
          <w:rFonts w:ascii="Arial" w:hAnsi="Arial" w:cs="Arial"/>
        </w:rPr>
        <w:t>Pogodba se sklepa na podlagi izvedenega odprtega postopka oddaje javnega naročila</w:t>
      </w:r>
      <w:r w:rsidRPr="00954D1B">
        <w:rPr>
          <w:rFonts w:ascii="Arial" w:hAnsi="Arial" w:cs="Arial"/>
          <w:i/>
        </w:rPr>
        <w:t xml:space="preserve"> </w:t>
      </w:r>
      <w:r w:rsidRPr="00954D1B">
        <w:rPr>
          <w:rFonts w:ascii="Arial" w:hAnsi="Arial" w:cs="Arial"/>
        </w:rPr>
        <w:t xml:space="preserve"> v skladu s </w:t>
      </w:r>
      <w:r w:rsidRPr="00954D1B">
        <w:rPr>
          <w:rFonts w:ascii="Arial" w:hAnsi="Arial" w:cs="Arial"/>
          <w:color w:val="000000"/>
        </w:rPr>
        <w:t>40. členom</w:t>
      </w:r>
      <w:r w:rsidRPr="00954D1B">
        <w:rPr>
          <w:rFonts w:ascii="Arial" w:hAnsi="Arial" w:cs="Arial"/>
        </w:rPr>
        <w:t xml:space="preserve"> Zakona o javnem naročanju (Uradni list RS št. 91/15</w:t>
      </w:r>
      <w:r w:rsidR="00954D1B" w:rsidRPr="00954D1B">
        <w:rPr>
          <w:rFonts w:ascii="Arial" w:hAnsi="Arial" w:cs="Arial"/>
        </w:rPr>
        <w:t xml:space="preserve">, </w:t>
      </w:r>
      <w:r w:rsidRPr="00954D1B">
        <w:rPr>
          <w:rFonts w:ascii="Arial" w:hAnsi="Arial" w:cs="Arial"/>
        </w:rPr>
        <w:t xml:space="preserve"> 14/18</w:t>
      </w:r>
      <w:r w:rsidR="00954D1B" w:rsidRPr="00954D1B">
        <w:rPr>
          <w:rFonts w:ascii="Arial" w:hAnsi="Arial" w:cs="Arial"/>
        </w:rPr>
        <w:t>, 212/21 in 10/22</w:t>
      </w:r>
      <w:r w:rsidRPr="00954D1B">
        <w:rPr>
          <w:rFonts w:ascii="Arial" w:hAnsi="Arial" w:cs="Arial"/>
        </w:rPr>
        <w:t>; ZJN-3) za</w:t>
      </w:r>
      <w:r w:rsidR="00F13EC6" w:rsidRPr="00954D1B">
        <w:rPr>
          <w:rFonts w:ascii="Arial" w:hAnsi="Arial" w:cs="Arial"/>
          <w:b/>
          <w:bCs/>
          <w:lang w:eastAsia="sl-SI"/>
        </w:rPr>
        <w:t xml:space="preserve">                    »</w:t>
      </w:r>
      <w:r w:rsidR="00954D1B" w:rsidRPr="00954D1B">
        <w:rPr>
          <w:rFonts w:ascii="Arial" w:hAnsi="Arial" w:cs="Arial"/>
          <w:b/>
          <w:lang w:eastAsia="sl-SI"/>
        </w:rPr>
        <w:t>Varstvo pred invazivnimi tujerodnimi vrstami rastlin v gozdovih</w:t>
      </w:r>
      <w:r w:rsidRPr="00954D1B">
        <w:rPr>
          <w:rFonts w:ascii="Arial" w:hAnsi="Arial" w:cs="Arial"/>
        </w:rPr>
        <w:t xml:space="preserve">«, ki je bil objavljen na Portalu javnih naročil dne ________, pod oznako __________ in v </w:t>
      </w:r>
      <w:r w:rsidRPr="00954D1B">
        <w:rPr>
          <w:rFonts w:ascii="Arial" w:hAnsi="Arial" w:cs="Arial"/>
          <w:bCs/>
        </w:rPr>
        <w:t xml:space="preserve"> Dodatku k Uradnemu listu EU</w:t>
      </w:r>
      <w:r w:rsidRPr="00954D1B">
        <w:rPr>
          <w:rFonts w:ascii="Arial" w:hAnsi="Arial" w:cs="Arial"/>
        </w:rPr>
        <w:t xml:space="preserve"> z dne __________, pod oznako ________</w:t>
      </w:r>
      <w:r w:rsidRPr="00954D1B">
        <w:rPr>
          <w:rFonts w:ascii="Arial" w:hAnsi="Arial" w:cs="Arial"/>
          <w:i/>
        </w:rPr>
        <w:t xml:space="preserve"> </w:t>
      </w:r>
      <w:r w:rsidRPr="00954D1B">
        <w:rPr>
          <w:rFonts w:ascii="Arial" w:hAnsi="Arial" w:cs="Arial"/>
        </w:rPr>
        <w:t>ter na podlagi Odločitve o oddaji javnega naročila, št. 430-</w:t>
      </w:r>
      <w:r w:rsidR="00954D1B">
        <w:rPr>
          <w:rFonts w:ascii="Arial" w:hAnsi="Arial" w:cs="Arial"/>
        </w:rPr>
        <w:t>69</w:t>
      </w:r>
      <w:r w:rsidRPr="00954D1B">
        <w:rPr>
          <w:rFonts w:ascii="Arial" w:hAnsi="Arial" w:cs="Arial"/>
        </w:rPr>
        <w:t>/20</w:t>
      </w:r>
      <w:r w:rsidR="00853532" w:rsidRPr="00954D1B">
        <w:rPr>
          <w:rFonts w:ascii="Arial" w:hAnsi="Arial" w:cs="Arial"/>
        </w:rPr>
        <w:t>2</w:t>
      </w:r>
      <w:r w:rsidR="00954D1B">
        <w:rPr>
          <w:rFonts w:ascii="Arial" w:hAnsi="Arial" w:cs="Arial"/>
        </w:rPr>
        <w:t>2</w:t>
      </w:r>
      <w:r w:rsidRPr="00954D1B">
        <w:rPr>
          <w:rFonts w:ascii="Arial" w:hAnsi="Arial" w:cs="Arial"/>
        </w:rPr>
        <w:t>/, z dne _________.</w:t>
      </w:r>
    </w:p>
    <w:p w14:paraId="13C2271F" w14:textId="77777777" w:rsidR="00E72F40" w:rsidRDefault="00E72F40" w:rsidP="00954D1B">
      <w:pPr>
        <w:jc w:val="both"/>
        <w:rPr>
          <w:rFonts w:ascii="Arial" w:hAnsi="Arial" w:cs="Arial"/>
        </w:rPr>
      </w:pPr>
    </w:p>
    <w:p w14:paraId="1A6394E6" w14:textId="77777777" w:rsidR="007A7625" w:rsidRPr="00A17EEB" w:rsidRDefault="007A7625" w:rsidP="007A7625">
      <w:pPr>
        <w:jc w:val="both"/>
        <w:rPr>
          <w:rFonts w:ascii="Arial" w:hAnsi="Arial" w:cs="Arial"/>
        </w:rPr>
      </w:pPr>
      <w:r w:rsidRPr="00A17EEB">
        <w:rPr>
          <w:rFonts w:ascii="Arial" w:hAnsi="Arial" w:cs="Arial"/>
          <w:color w:val="000000"/>
          <w:lang w:eastAsia="sl-SI"/>
        </w:rPr>
        <w:t>Pogodba se  nanaša na sporazum št. 2550-21-311</w:t>
      </w:r>
      <w:r>
        <w:rPr>
          <w:rFonts w:ascii="Arial" w:hAnsi="Arial" w:cs="Arial"/>
          <w:color w:val="000000"/>
          <w:lang w:eastAsia="sl-SI"/>
        </w:rPr>
        <w:t>056</w:t>
      </w:r>
      <w:r w:rsidRPr="00A17EEB">
        <w:rPr>
          <w:rFonts w:ascii="Arial" w:hAnsi="Arial" w:cs="Arial"/>
          <w:color w:val="000000"/>
          <w:lang w:eastAsia="sl-SI"/>
        </w:rPr>
        <w:t xml:space="preserve"> sklenjen </w:t>
      </w:r>
      <w:r w:rsidRPr="00A17EEB">
        <w:rPr>
          <w:rFonts w:ascii="Arial" w:hAnsi="Arial" w:cs="Arial"/>
          <w:bCs/>
          <w:noProof/>
        </w:rPr>
        <w:t>med MOP in MKGP  v katerem je oprede</w:t>
      </w:r>
      <w:r w:rsidR="004F789F">
        <w:rPr>
          <w:rFonts w:ascii="Arial" w:hAnsi="Arial" w:cs="Arial"/>
          <w:bCs/>
          <w:noProof/>
        </w:rPr>
        <w:t>l</w:t>
      </w:r>
      <w:r w:rsidRPr="00A17EEB">
        <w:rPr>
          <w:rFonts w:ascii="Arial" w:hAnsi="Arial" w:cs="Arial"/>
          <w:bCs/>
          <w:noProof/>
        </w:rPr>
        <w:t>jen način izvedbe javnega naročila</w:t>
      </w:r>
      <w:r>
        <w:rPr>
          <w:rFonts w:cs="Arial"/>
          <w:bCs/>
          <w:noProof/>
        </w:rPr>
        <w:t>.</w:t>
      </w:r>
    </w:p>
    <w:p w14:paraId="7953FDB7" w14:textId="77777777" w:rsidR="007A7625" w:rsidRDefault="007A7625" w:rsidP="00954D1B">
      <w:pPr>
        <w:jc w:val="both"/>
        <w:rPr>
          <w:rFonts w:ascii="Arial" w:hAnsi="Arial" w:cs="Arial"/>
        </w:rPr>
      </w:pPr>
    </w:p>
    <w:p w14:paraId="26393E3B" w14:textId="230B01D0" w:rsidR="007A7625" w:rsidRPr="007A7625" w:rsidRDefault="00F13EC6" w:rsidP="007A7625">
      <w:pPr>
        <w:jc w:val="both"/>
        <w:rPr>
          <w:rFonts w:ascii="Arial" w:hAnsi="Arial" w:cs="Arial"/>
          <w:b/>
          <w:bCs/>
        </w:rPr>
      </w:pPr>
      <w:r w:rsidRPr="007A7625">
        <w:rPr>
          <w:rFonts w:ascii="Arial" w:hAnsi="Arial" w:cs="Arial"/>
        </w:rPr>
        <w:t xml:space="preserve">Plačnik </w:t>
      </w:r>
      <w:r w:rsidR="00C37CB2" w:rsidRPr="007A7625">
        <w:rPr>
          <w:rFonts w:ascii="Arial" w:hAnsi="Arial" w:cs="Arial"/>
        </w:rPr>
        <w:t xml:space="preserve"> </w:t>
      </w:r>
      <w:r w:rsidRPr="007A7625">
        <w:rPr>
          <w:rFonts w:ascii="Arial" w:hAnsi="Arial" w:cs="Arial"/>
        </w:rPr>
        <w:t>ima sredstva za izvedbo javnega naročila  predvidena v proračunu RS za leto 2022 in 2023 na proračunski postavki 559 Sklad za podnebne spremembe</w:t>
      </w:r>
      <w:r w:rsidR="007A7625" w:rsidRPr="007A7625">
        <w:rPr>
          <w:rFonts w:ascii="Arial" w:hAnsi="Arial" w:cs="Arial"/>
        </w:rPr>
        <w:t xml:space="preserve">, </w:t>
      </w:r>
      <w:r w:rsidR="000B3E57">
        <w:rPr>
          <w:rFonts w:ascii="Arial" w:hAnsi="Arial" w:cs="Arial"/>
        </w:rPr>
        <w:t xml:space="preserve">Projekt </w:t>
      </w:r>
      <w:r w:rsidR="007A7625" w:rsidRPr="007A7625">
        <w:rPr>
          <w:rFonts w:ascii="Arial" w:hAnsi="Arial" w:cs="Arial"/>
        </w:rPr>
        <w:t>NRP št. 2550-</w:t>
      </w:r>
      <w:r w:rsidR="000B3E57">
        <w:rPr>
          <w:rFonts w:ascii="Arial" w:hAnsi="Arial" w:cs="Arial"/>
        </w:rPr>
        <w:t>22</w:t>
      </w:r>
      <w:r w:rsidR="007A7625" w:rsidRPr="007A7625">
        <w:rPr>
          <w:rFonts w:ascii="Arial" w:hAnsi="Arial" w:cs="Arial"/>
        </w:rPr>
        <w:t>-</w:t>
      </w:r>
      <w:r w:rsidR="000B3E57">
        <w:rPr>
          <w:rFonts w:ascii="Arial" w:hAnsi="Arial" w:cs="Arial"/>
        </w:rPr>
        <w:t xml:space="preserve">0007 </w:t>
      </w:r>
      <w:r w:rsidR="007A7625" w:rsidRPr="007A7625">
        <w:rPr>
          <w:rFonts w:ascii="Arial" w:hAnsi="Arial" w:cs="Arial"/>
        </w:rPr>
        <w:t>»</w:t>
      </w:r>
      <w:r w:rsidR="007A7625" w:rsidRPr="007A7625">
        <w:rPr>
          <w:rFonts w:ascii="Arial" w:hAnsi="Arial" w:cs="Arial"/>
          <w:lang w:eastAsia="sl-SI"/>
        </w:rPr>
        <w:t>Invazivke v gozdovih</w:t>
      </w:r>
      <w:r w:rsidR="007A7625" w:rsidRPr="007A7625">
        <w:rPr>
          <w:rFonts w:ascii="Arial" w:hAnsi="Arial" w:cs="Arial"/>
        </w:rPr>
        <w:t>«.</w:t>
      </w:r>
      <w:r w:rsidR="00B5540D">
        <w:rPr>
          <w:rFonts w:ascii="Arial" w:hAnsi="Arial" w:cs="Arial"/>
        </w:rPr>
        <w:t xml:space="preserve"> Sredstva so zagotovljena na podlagi Odloka o programu porabe sredstev Sklada za podnebne spremembe v obdobju 2021-2023 (Uradni list RS, št. 101/21)  </w:t>
      </w:r>
    </w:p>
    <w:p w14:paraId="7D1534DF" w14:textId="77777777" w:rsidR="00C621C3" w:rsidRDefault="00C621C3" w:rsidP="00F13EC6">
      <w:pPr>
        <w:jc w:val="both"/>
        <w:rPr>
          <w:rFonts w:ascii="Arial" w:hAnsi="Arial" w:cs="Arial"/>
          <w:color w:val="000000"/>
          <w:lang w:eastAsia="sl-SI"/>
        </w:rPr>
      </w:pPr>
    </w:p>
    <w:p w14:paraId="319A4E3E" w14:textId="77777777" w:rsidR="00DA58BC" w:rsidRDefault="00DA58BC" w:rsidP="00DA58BC">
      <w:pPr>
        <w:jc w:val="both"/>
        <w:rPr>
          <w:rFonts w:ascii="Arial" w:hAnsi="Arial" w:cs="Arial"/>
          <w:color w:val="000000"/>
          <w:lang w:eastAsia="sl-SI"/>
        </w:rPr>
      </w:pPr>
      <w:r>
        <w:rPr>
          <w:rFonts w:ascii="Arial" w:hAnsi="Arial" w:cs="Arial"/>
          <w:color w:val="000000"/>
          <w:lang w:eastAsia="sl-SI"/>
        </w:rPr>
        <w:lastRenderedPageBreak/>
        <w:t xml:space="preserve">Pogodbene stranke se dogovorijo, da se v primeru, če se v sprejetem finančnem načrtu plačnika na proračunski postavki </w:t>
      </w:r>
      <w:r>
        <w:rPr>
          <w:rFonts w:ascii="Arial" w:hAnsi="Arial" w:cs="Arial"/>
        </w:rPr>
        <w:t xml:space="preserve"> 559 Sklad za podnebne spremembe, </w:t>
      </w:r>
      <w:r w:rsidR="00B746BC" w:rsidRPr="007A7625">
        <w:rPr>
          <w:rFonts w:ascii="Arial" w:hAnsi="Arial" w:cs="Arial"/>
        </w:rPr>
        <w:t>ukrep št. 2550-21-311056 »</w:t>
      </w:r>
      <w:r w:rsidR="00B746BC" w:rsidRPr="007A7625">
        <w:rPr>
          <w:rFonts w:ascii="Arial" w:hAnsi="Arial" w:cs="Arial"/>
          <w:lang w:eastAsia="sl-SI"/>
        </w:rPr>
        <w:t>Invazivke v gozdovih</w:t>
      </w:r>
      <w:r w:rsidR="00B746BC" w:rsidRPr="007A7625">
        <w:rPr>
          <w:rFonts w:ascii="Arial" w:hAnsi="Arial" w:cs="Arial"/>
        </w:rPr>
        <w:t>«</w:t>
      </w:r>
      <w:r w:rsidR="00B746BC">
        <w:rPr>
          <w:rFonts w:ascii="Arial" w:hAnsi="Arial" w:cs="Arial"/>
        </w:rPr>
        <w:t xml:space="preserve"> </w:t>
      </w:r>
      <w:r>
        <w:rPr>
          <w:rFonts w:ascii="Arial" w:hAnsi="Arial" w:cs="Arial"/>
          <w:color w:val="000000"/>
          <w:lang w:eastAsia="sl-SI"/>
        </w:rPr>
        <w:t xml:space="preserve">obseg sredstev za posamezno leto zmanjša, izvajanje pogodbenih obveznosti v tem letu zmanjša ali odloži.  </w:t>
      </w:r>
    </w:p>
    <w:p w14:paraId="07B8647D" w14:textId="77777777" w:rsidR="00DA58BC" w:rsidRPr="00F13EC6" w:rsidRDefault="00DA58BC" w:rsidP="00F13EC6">
      <w:pPr>
        <w:jc w:val="both"/>
        <w:rPr>
          <w:rFonts w:ascii="Arial" w:hAnsi="Arial" w:cs="Arial"/>
          <w:color w:val="000000"/>
          <w:lang w:eastAsia="sl-SI"/>
        </w:rPr>
      </w:pPr>
    </w:p>
    <w:p w14:paraId="47F3B938" w14:textId="77777777" w:rsidR="00C621C3" w:rsidRPr="008E142E" w:rsidRDefault="00C621C3" w:rsidP="00C621C3">
      <w:pPr>
        <w:overflowPunct/>
        <w:spacing w:after="240" w:line="276" w:lineRule="auto"/>
        <w:jc w:val="both"/>
        <w:textAlignment w:val="auto"/>
        <w:rPr>
          <w:rFonts w:ascii="Arial" w:hAnsi="Arial" w:cs="Arial"/>
          <w:iCs/>
          <w:color w:val="000000"/>
          <w:lang w:eastAsia="sl-SI"/>
        </w:rPr>
      </w:pPr>
      <w:r w:rsidRPr="008E142E">
        <w:rPr>
          <w:rFonts w:ascii="Arial" w:hAnsi="Arial" w:cs="Arial"/>
          <w:iCs/>
          <w:color w:val="000000"/>
          <w:lang w:eastAsia="sl-SI"/>
        </w:rPr>
        <w:t>Noben strošek, ki je nastal v zvezi s predmetom pogodbe, ne sme biti dvojno financiran iz kakršnih koli drugih evropskih in/ali nacionalnih sredstev. To pomeni, da se za iste stroške/izdatke ne sme dvakrat zahtevati povračilo, niti jih vključiti v več projektov in/ali uporabljati že odobreno sofinanciranje EU.</w:t>
      </w:r>
    </w:p>
    <w:p w14:paraId="6C1580D1" w14:textId="77777777" w:rsidR="00F13EC6" w:rsidRDefault="00F13EC6" w:rsidP="00E35687">
      <w:pPr>
        <w:pStyle w:val="Telobesedila"/>
        <w:spacing w:after="0" w:line="264" w:lineRule="auto"/>
        <w:jc w:val="center"/>
        <w:rPr>
          <w:rFonts w:ascii="Arial" w:hAnsi="Arial" w:cs="Arial"/>
          <w:sz w:val="20"/>
        </w:rPr>
      </w:pPr>
    </w:p>
    <w:p w14:paraId="0FFBCC36" w14:textId="77777777" w:rsidR="00912AEC" w:rsidRPr="00975300" w:rsidRDefault="00E35687" w:rsidP="00E35687">
      <w:pPr>
        <w:pStyle w:val="Telobesedila"/>
        <w:spacing w:after="0" w:line="264" w:lineRule="auto"/>
        <w:jc w:val="center"/>
        <w:rPr>
          <w:rFonts w:ascii="Arial" w:hAnsi="Arial" w:cs="Arial"/>
          <w:sz w:val="20"/>
        </w:rPr>
      </w:pPr>
      <w:r w:rsidRPr="00975300">
        <w:rPr>
          <w:rFonts w:ascii="Arial" w:hAnsi="Arial" w:cs="Arial"/>
          <w:sz w:val="20"/>
        </w:rPr>
        <w:t xml:space="preserve">II.  </w:t>
      </w:r>
      <w:r w:rsidR="00912AEC" w:rsidRPr="00975300">
        <w:rPr>
          <w:rFonts w:ascii="Arial" w:hAnsi="Arial" w:cs="Arial"/>
          <w:sz w:val="20"/>
        </w:rPr>
        <w:t>PREDMET POGODBE</w:t>
      </w:r>
    </w:p>
    <w:p w14:paraId="49D5F7E0" w14:textId="77777777" w:rsidR="00E35687" w:rsidRPr="00975300" w:rsidRDefault="00E35687" w:rsidP="00E35687">
      <w:pPr>
        <w:widowControl w:val="0"/>
        <w:spacing w:line="264" w:lineRule="auto"/>
        <w:rPr>
          <w:rFonts w:ascii="Arial" w:hAnsi="Arial" w:cs="Arial"/>
        </w:rPr>
      </w:pPr>
    </w:p>
    <w:p w14:paraId="3093386C" w14:textId="77777777" w:rsidR="00912AEC" w:rsidRPr="00975300" w:rsidRDefault="00E35687" w:rsidP="00E35687">
      <w:pPr>
        <w:widowControl w:val="0"/>
        <w:spacing w:line="264" w:lineRule="auto"/>
        <w:ind w:left="360"/>
        <w:rPr>
          <w:rFonts w:ascii="Arial" w:hAnsi="Arial" w:cs="Arial"/>
        </w:rPr>
      </w:pPr>
      <w:r w:rsidRPr="00975300">
        <w:rPr>
          <w:rFonts w:ascii="Arial" w:hAnsi="Arial" w:cs="Arial"/>
        </w:rPr>
        <w:t xml:space="preserve">                                                                    2.  </w:t>
      </w:r>
      <w:r w:rsidR="00912AEC" w:rsidRPr="00975300">
        <w:rPr>
          <w:rFonts w:ascii="Arial" w:hAnsi="Arial" w:cs="Arial"/>
        </w:rPr>
        <w:t>člen</w:t>
      </w:r>
    </w:p>
    <w:p w14:paraId="1AE85E3B" w14:textId="77777777" w:rsidR="00E35687" w:rsidRPr="00975300" w:rsidRDefault="00E35687" w:rsidP="00E35687">
      <w:pPr>
        <w:widowControl w:val="0"/>
        <w:spacing w:line="264" w:lineRule="auto"/>
        <w:ind w:left="360"/>
        <w:rPr>
          <w:rFonts w:ascii="Arial" w:hAnsi="Arial" w:cs="Arial"/>
        </w:rPr>
      </w:pPr>
    </w:p>
    <w:p w14:paraId="5F73AC7D" w14:textId="77777777" w:rsidR="007A7625" w:rsidRPr="00A17EEB" w:rsidRDefault="00C621C3" w:rsidP="007A7625">
      <w:pPr>
        <w:jc w:val="both"/>
        <w:rPr>
          <w:rFonts w:ascii="Arial" w:hAnsi="Arial" w:cs="Arial"/>
        </w:rPr>
      </w:pPr>
      <w:r w:rsidRPr="00C621C3">
        <w:rPr>
          <w:rFonts w:ascii="Arial" w:hAnsi="Arial" w:cs="Arial"/>
        </w:rPr>
        <w:t xml:space="preserve">Predmet pogodbe je  </w:t>
      </w:r>
      <w:r w:rsidR="007A7625" w:rsidRPr="00954D1B">
        <w:rPr>
          <w:rFonts w:ascii="Arial" w:hAnsi="Arial" w:cs="Arial"/>
          <w:b/>
          <w:lang w:eastAsia="sl-SI"/>
        </w:rPr>
        <w:t>Varstvo pred invazivnimi tujerodnimi vrstami rastlin v gozdovih</w:t>
      </w:r>
      <w:r w:rsidR="007A7625">
        <w:rPr>
          <w:rFonts w:ascii="Arial" w:hAnsi="Arial" w:cs="Arial"/>
          <w:b/>
          <w:lang w:eastAsia="sl-SI"/>
        </w:rPr>
        <w:t>.</w:t>
      </w:r>
    </w:p>
    <w:p w14:paraId="73AD13F2" w14:textId="77777777" w:rsidR="00C621C3" w:rsidRPr="00C621C3" w:rsidRDefault="00C621C3" w:rsidP="00C621C3">
      <w:pPr>
        <w:jc w:val="both"/>
        <w:rPr>
          <w:rFonts w:ascii="Arial" w:eastAsia="Calibri" w:hAnsi="Arial" w:cs="Arial"/>
        </w:rPr>
      </w:pPr>
      <w:r w:rsidRPr="00C621C3">
        <w:rPr>
          <w:rFonts w:ascii="Arial" w:hAnsi="Arial" w:cs="Arial"/>
          <w:b/>
          <w:bCs/>
          <w:lang w:eastAsia="sl-SI"/>
        </w:rPr>
        <w:t xml:space="preserve"> </w:t>
      </w:r>
    </w:p>
    <w:p w14:paraId="51E31144" w14:textId="77777777" w:rsidR="00C621C3" w:rsidRDefault="00C621C3" w:rsidP="00C621C3">
      <w:pPr>
        <w:spacing w:line="264" w:lineRule="auto"/>
        <w:jc w:val="both"/>
        <w:rPr>
          <w:rFonts w:ascii="Arial" w:hAnsi="Arial" w:cs="Arial"/>
        </w:rPr>
      </w:pPr>
      <w:r>
        <w:rPr>
          <w:rFonts w:ascii="Arial" w:hAnsi="Arial" w:cs="Arial"/>
        </w:rPr>
        <w:t>N</w:t>
      </w:r>
      <w:r w:rsidRPr="00975300">
        <w:rPr>
          <w:rFonts w:ascii="Arial" w:hAnsi="Arial" w:cs="Arial"/>
        </w:rPr>
        <w:t>aloga bo opravljena v skladu s ponudbo</w:t>
      </w:r>
      <w:bookmarkStart w:id="1" w:name="OLE_LINK1"/>
      <w:bookmarkStart w:id="2" w:name="OLE_LINK2"/>
      <w:r w:rsidRPr="00975300">
        <w:rPr>
          <w:rFonts w:ascii="Arial" w:hAnsi="Arial" w:cs="Arial"/>
        </w:rPr>
        <w:t xml:space="preserve"> izvajalca z dne </w:t>
      </w:r>
      <w:bookmarkEnd w:id="1"/>
      <w:bookmarkEnd w:id="2"/>
      <w:r w:rsidRPr="00975300">
        <w:rPr>
          <w:rFonts w:ascii="Arial" w:hAnsi="Arial" w:cs="Arial"/>
        </w:rPr>
        <w:t>_____________in projektno nalogo</w:t>
      </w:r>
      <w:r>
        <w:rPr>
          <w:rFonts w:ascii="Arial" w:hAnsi="Arial" w:cs="Arial"/>
        </w:rPr>
        <w:t>.</w:t>
      </w:r>
      <w:r w:rsidRPr="00975300">
        <w:rPr>
          <w:rFonts w:ascii="Arial" w:hAnsi="Arial" w:cs="Arial"/>
        </w:rPr>
        <w:t xml:space="preserve"> Ponudbeni predračun in projektna naloga sta sestavni del te pogodbe.</w:t>
      </w:r>
    </w:p>
    <w:p w14:paraId="4FFECB0B" w14:textId="77777777" w:rsidR="00B5540D" w:rsidRDefault="00B5540D" w:rsidP="00E35687">
      <w:pPr>
        <w:spacing w:line="264" w:lineRule="auto"/>
        <w:jc w:val="both"/>
        <w:rPr>
          <w:rFonts w:ascii="Arial" w:hAnsi="Arial" w:cs="Arial"/>
        </w:rPr>
      </w:pPr>
    </w:p>
    <w:p w14:paraId="0F1A3C57" w14:textId="3EF5E675" w:rsidR="009A78FE" w:rsidRDefault="00B5540D" w:rsidP="00E35687">
      <w:pPr>
        <w:spacing w:line="264" w:lineRule="auto"/>
        <w:jc w:val="both"/>
        <w:rPr>
          <w:rFonts w:ascii="Arial" w:hAnsi="Arial" w:cs="Arial"/>
        </w:rPr>
      </w:pPr>
      <w:r>
        <w:rPr>
          <w:rFonts w:ascii="Arial" w:hAnsi="Arial" w:cs="Arial"/>
        </w:rPr>
        <w:t xml:space="preserve">V primeru teh sredstev ne gre za državno pomoč. </w:t>
      </w:r>
    </w:p>
    <w:p w14:paraId="7C8998E3" w14:textId="77777777" w:rsidR="00F8038F" w:rsidRDefault="00F8038F" w:rsidP="00E35687">
      <w:pPr>
        <w:widowControl w:val="0"/>
        <w:spacing w:line="264" w:lineRule="auto"/>
        <w:jc w:val="center"/>
        <w:rPr>
          <w:rFonts w:ascii="Arial" w:hAnsi="Arial" w:cs="Arial"/>
        </w:rPr>
      </w:pPr>
    </w:p>
    <w:p w14:paraId="45BB4103" w14:textId="77777777" w:rsidR="00E35687" w:rsidRPr="00975300" w:rsidRDefault="00E35687" w:rsidP="00E35687">
      <w:pPr>
        <w:widowControl w:val="0"/>
        <w:spacing w:line="264" w:lineRule="auto"/>
        <w:jc w:val="center"/>
        <w:rPr>
          <w:rFonts w:ascii="Arial" w:hAnsi="Arial" w:cs="Arial"/>
        </w:rPr>
      </w:pPr>
      <w:r w:rsidRPr="00975300">
        <w:rPr>
          <w:rFonts w:ascii="Arial" w:hAnsi="Arial" w:cs="Arial"/>
        </w:rPr>
        <w:t xml:space="preserve">III.  </w:t>
      </w:r>
      <w:r w:rsidR="00912AEC" w:rsidRPr="00975300">
        <w:rPr>
          <w:rFonts w:ascii="Arial" w:hAnsi="Arial" w:cs="Arial"/>
        </w:rPr>
        <w:t>POGODBENA VREDNOST</w:t>
      </w:r>
    </w:p>
    <w:p w14:paraId="3BB9F65E" w14:textId="77777777" w:rsidR="00E35687" w:rsidRPr="00975300" w:rsidRDefault="00E35687" w:rsidP="00E35687">
      <w:pPr>
        <w:widowControl w:val="0"/>
        <w:spacing w:line="264" w:lineRule="auto"/>
        <w:jc w:val="center"/>
        <w:rPr>
          <w:rFonts w:ascii="Arial" w:hAnsi="Arial" w:cs="Arial"/>
        </w:rPr>
      </w:pPr>
    </w:p>
    <w:p w14:paraId="682D4BAA" w14:textId="77777777" w:rsidR="00912AEC" w:rsidRPr="00975300" w:rsidRDefault="00912AEC" w:rsidP="00E35687">
      <w:pPr>
        <w:widowControl w:val="0"/>
        <w:spacing w:line="264" w:lineRule="auto"/>
        <w:jc w:val="center"/>
        <w:rPr>
          <w:rFonts w:ascii="Arial" w:hAnsi="Arial" w:cs="Arial"/>
        </w:rPr>
      </w:pPr>
      <w:r w:rsidRPr="00975300">
        <w:rPr>
          <w:rFonts w:ascii="Arial" w:hAnsi="Arial" w:cs="Arial"/>
        </w:rPr>
        <w:t xml:space="preserve">3. </w:t>
      </w:r>
      <w:r w:rsidR="00E35687" w:rsidRPr="00975300">
        <w:rPr>
          <w:rFonts w:ascii="Arial" w:hAnsi="Arial" w:cs="Arial"/>
        </w:rPr>
        <w:t xml:space="preserve"> </w:t>
      </w:r>
      <w:r w:rsidRPr="00975300">
        <w:rPr>
          <w:rFonts w:ascii="Arial" w:hAnsi="Arial" w:cs="Arial"/>
        </w:rPr>
        <w:t>člen</w:t>
      </w:r>
    </w:p>
    <w:p w14:paraId="2CBC9898" w14:textId="77777777" w:rsidR="00E35687" w:rsidRPr="00975300" w:rsidRDefault="00E35687" w:rsidP="00E35687">
      <w:pPr>
        <w:widowControl w:val="0"/>
        <w:spacing w:line="264" w:lineRule="auto"/>
        <w:jc w:val="center"/>
        <w:rPr>
          <w:rFonts w:ascii="Arial" w:hAnsi="Arial" w:cs="Arial"/>
        </w:rPr>
      </w:pPr>
    </w:p>
    <w:p w14:paraId="5A36BEE8" w14:textId="77777777" w:rsidR="00C621C3" w:rsidRPr="00975300" w:rsidRDefault="00C621C3" w:rsidP="00C621C3">
      <w:pPr>
        <w:widowControl w:val="0"/>
        <w:spacing w:line="264" w:lineRule="auto"/>
        <w:jc w:val="both"/>
        <w:rPr>
          <w:rFonts w:ascii="Arial" w:hAnsi="Arial" w:cs="Arial"/>
        </w:rPr>
      </w:pPr>
      <w:bookmarkStart w:id="3" w:name="_Toc64354171"/>
      <w:r w:rsidRPr="00975300">
        <w:rPr>
          <w:rFonts w:ascii="Arial" w:hAnsi="Arial" w:cs="Arial"/>
        </w:rPr>
        <w:t>Pogodbena vrednost znaša</w:t>
      </w:r>
      <w:r>
        <w:rPr>
          <w:rFonts w:ascii="Arial" w:hAnsi="Arial" w:cs="Arial"/>
        </w:rPr>
        <w:t xml:space="preserve"> do</w:t>
      </w:r>
      <w:r w:rsidRPr="00975300">
        <w:rPr>
          <w:rFonts w:ascii="Arial" w:hAnsi="Arial" w:cs="Arial"/>
        </w:rPr>
        <w:t>:</w:t>
      </w:r>
    </w:p>
    <w:p w14:paraId="0146B343" w14:textId="77777777" w:rsidR="00C621C3" w:rsidRPr="00975300" w:rsidRDefault="00C621C3" w:rsidP="00C621C3">
      <w:pPr>
        <w:widowControl w:val="0"/>
        <w:spacing w:line="264" w:lineRule="auto"/>
        <w:jc w:val="both"/>
        <w:rPr>
          <w:rFonts w:ascii="Arial" w:hAnsi="Arial" w:cs="Arial"/>
        </w:rPr>
      </w:pPr>
    </w:p>
    <w:p w14:paraId="1057B0D0" w14:textId="77777777" w:rsidR="00C621C3" w:rsidRPr="00975300" w:rsidRDefault="00C621C3" w:rsidP="00C621C3">
      <w:pPr>
        <w:widowControl w:val="0"/>
        <w:spacing w:line="264" w:lineRule="auto"/>
        <w:jc w:val="both"/>
        <w:rPr>
          <w:rFonts w:ascii="Arial" w:hAnsi="Arial" w:cs="Arial"/>
        </w:rPr>
      </w:pPr>
      <w:r w:rsidRPr="00975300">
        <w:rPr>
          <w:rFonts w:ascii="Arial" w:hAnsi="Arial" w:cs="Arial"/>
        </w:rPr>
        <w:t>brez DDV _____________EUR (z besedo: _____________EUR __/100)    oziroma</w:t>
      </w:r>
    </w:p>
    <w:p w14:paraId="0F26DA22" w14:textId="77777777" w:rsidR="00C621C3" w:rsidRPr="00975300" w:rsidRDefault="00C621C3" w:rsidP="00C621C3">
      <w:pPr>
        <w:widowControl w:val="0"/>
        <w:spacing w:line="264" w:lineRule="auto"/>
        <w:jc w:val="both"/>
        <w:rPr>
          <w:rFonts w:ascii="Arial" w:hAnsi="Arial" w:cs="Arial"/>
        </w:rPr>
      </w:pPr>
    </w:p>
    <w:p w14:paraId="608AFCAA" w14:textId="77777777" w:rsidR="00C621C3" w:rsidRDefault="00C621C3" w:rsidP="00C621C3">
      <w:pPr>
        <w:widowControl w:val="0"/>
        <w:spacing w:line="264" w:lineRule="auto"/>
        <w:jc w:val="both"/>
        <w:rPr>
          <w:rFonts w:ascii="Arial" w:hAnsi="Arial" w:cs="Arial"/>
        </w:rPr>
      </w:pPr>
      <w:r w:rsidRPr="00975300">
        <w:rPr>
          <w:rFonts w:ascii="Arial" w:hAnsi="Arial" w:cs="Arial"/>
        </w:rPr>
        <w:t>z DDV v višini ______ % _____________EUR (z besedo: _____________EUR __/100)</w:t>
      </w:r>
      <w:r>
        <w:rPr>
          <w:rFonts w:ascii="Arial" w:hAnsi="Arial" w:cs="Arial"/>
        </w:rPr>
        <w:t xml:space="preserve">, od tega </w:t>
      </w:r>
    </w:p>
    <w:p w14:paraId="4F0BF1B1" w14:textId="77777777" w:rsidR="00C621C3" w:rsidRDefault="00C621C3" w:rsidP="00C621C3">
      <w:pPr>
        <w:widowControl w:val="0"/>
        <w:spacing w:line="264" w:lineRule="auto"/>
        <w:jc w:val="both"/>
        <w:rPr>
          <w:rFonts w:ascii="Arial" w:hAnsi="Arial" w:cs="Arial"/>
        </w:rPr>
      </w:pPr>
    </w:p>
    <w:p w14:paraId="1843F310" w14:textId="77777777" w:rsidR="00C621C3" w:rsidRDefault="00C621C3" w:rsidP="00C621C3">
      <w:pPr>
        <w:widowControl w:val="0"/>
        <w:spacing w:line="264" w:lineRule="auto"/>
        <w:jc w:val="both"/>
        <w:rPr>
          <w:rFonts w:ascii="Arial" w:hAnsi="Arial" w:cs="Arial"/>
        </w:rPr>
      </w:pPr>
      <w:r>
        <w:rPr>
          <w:rFonts w:ascii="Arial" w:hAnsi="Arial" w:cs="Arial"/>
        </w:rPr>
        <w:t xml:space="preserve">v letu 2022_________EUR brez DDV, oziroma ________________EUR z DDV </w:t>
      </w:r>
    </w:p>
    <w:p w14:paraId="01D0658A" w14:textId="77777777" w:rsidR="00C621C3" w:rsidRDefault="00C621C3" w:rsidP="00C621C3">
      <w:pPr>
        <w:widowControl w:val="0"/>
        <w:spacing w:line="264" w:lineRule="auto"/>
        <w:jc w:val="both"/>
        <w:rPr>
          <w:rFonts w:ascii="Arial" w:hAnsi="Arial" w:cs="Arial"/>
        </w:rPr>
      </w:pPr>
    </w:p>
    <w:p w14:paraId="32D3FF81" w14:textId="77777777" w:rsidR="00C621C3" w:rsidRDefault="00C621C3" w:rsidP="00C621C3">
      <w:pPr>
        <w:widowControl w:val="0"/>
        <w:spacing w:line="264" w:lineRule="auto"/>
        <w:jc w:val="both"/>
        <w:rPr>
          <w:rFonts w:ascii="Arial" w:hAnsi="Arial" w:cs="Arial"/>
        </w:rPr>
      </w:pPr>
      <w:r>
        <w:rPr>
          <w:rFonts w:ascii="Arial" w:hAnsi="Arial" w:cs="Arial"/>
        </w:rPr>
        <w:t>v letu 2023_________EUR brez DDV, oziroma ________________EUR z DDV .</w:t>
      </w:r>
    </w:p>
    <w:p w14:paraId="09FDBD54" w14:textId="77777777" w:rsidR="00C621C3" w:rsidRPr="00975300" w:rsidRDefault="00C621C3" w:rsidP="00C621C3">
      <w:pPr>
        <w:widowControl w:val="0"/>
        <w:spacing w:line="264" w:lineRule="auto"/>
        <w:jc w:val="both"/>
        <w:rPr>
          <w:rFonts w:ascii="Arial" w:hAnsi="Arial" w:cs="Arial"/>
        </w:rPr>
      </w:pPr>
    </w:p>
    <w:p w14:paraId="6654F23D" w14:textId="77777777" w:rsidR="0000377B" w:rsidRPr="00975300" w:rsidRDefault="0000377B" w:rsidP="00E35687">
      <w:pPr>
        <w:widowControl w:val="0"/>
        <w:spacing w:line="264" w:lineRule="auto"/>
        <w:jc w:val="center"/>
        <w:rPr>
          <w:rFonts w:ascii="Arial" w:hAnsi="Arial" w:cs="Arial"/>
        </w:rPr>
      </w:pPr>
    </w:p>
    <w:p w14:paraId="63DE0D3D" w14:textId="77777777" w:rsidR="00027CAD" w:rsidRPr="00975300" w:rsidRDefault="00E35687" w:rsidP="00E35687">
      <w:pPr>
        <w:spacing w:line="264" w:lineRule="auto"/>
        <w:jc w:val="center"/>
        <w:rPr>
          <w:rFonts w:ascii="Arial" w:hAnsi="Arial" w:cs="Arial"/>
        </w:rPr>
      </w:pPr>
      <w:r w:rsidRPr="00975300">
        <w:rPr>
          <w:rFonts w:ascii="Arial" w:hAnsi="Arial" w:cs="Arial"/>
        </w:rPr>
        <w:t xml:space="preserve">IV.  </w:t>
      </w:r>
      <w:r w:rsidR="00027CAD" w:rsidRPr="00975300">
        <w:rPr>
          <w:rFonts w:ascii="Arial" w:hAnsi="Arial" w:cs="Arial"/>
        </w:rPr>
        <w:t>OBVEZNOSTI IZVAJALCA</w:t>
      </w:r>
    </w:p>
    <w:p w14:paraId="58AEB965" w14:textId="77777777" w:rsidR="00E35687" w:rsidRPr="00975300" w:rsidRDefault="00E35687" w:rsidP="00E35687">
      <w:pPr>
        <w:spacing w:line="264" w:lineRule="auto"/>
        <w:rPr>
          <w:rFonts w:ascii="Arial" w:hAnsi="Arial" w:cs="Arial"/>
        </w:rPr>
      </w:pPr>
    </w:p>
    <w:p w14:paraId="420B4889" w14:textId="77777777" w:rsidR="00E35687" w:rsidRPr="00975300" w:rsidRDefault="00E35687" w:rsidP="00E35687">
      <w:pPr>
        <w:widowControl w:val="0"/>
        <w:spacing w:line="264" w:lineRule="auto"/>
        <w:jc w:val="center"/>
        <w:rPr>
          <w:rFonts w:ascii="Arial" w:hAnsi="Arial" w:cs="Arial"/>
        </w:rPr>
      </w:pPr>
      <w:r w:rsidRPr="00975300">
        <w:rPr>
          <w:rFonts w:ascii="Arial" w:hAnsi="Arial" w:cs="Arial"/>
        </w:rPr>
        <w:t>4.  člen</w:t>
      </w:r>
    </w:p>
    <w:p w14:paraId="45EA7860" w14:textId="77777777" w:rsidR="00027CAD" w:rsidRPr="00975300" w:rsidRDefault="00027CAD" w:rsidP="00E35687">
      <w:pPr>
        <w:spacing w:line="264" w:lineRule="auto"/>
        <w:rPr>
          <w:rFonts w:ascii="Arial" w:hAnsi="Arial" w:cs="Arial"/>
        </w:rPr>
      </w:pPr>
    </w:p>
    <w:p w14:paraId="4F18D517" w14:textId="77777777" w:rsidR="00C621C3" w:rsidRDefault="00C621C3" w:rsidP="00C621C3">
      <w:pPr>
        <w:spacing w:line="264" w:lineRule="auto"/>
        <w:rPr>
          <w:rFonts w:ascii="Arial" w:hAnsi="Arial" w:cs="Arial"/>
        </w:rPr>
      </w:pPr>
      <w:r w:rsidRPr="0056741C">
        <w:rPr>
          <w:rFonts w:ascii="Arial" w:hAnsi="Arial" w:cs="Arial"/>
        </w:rPr>
        <w:t>Izvajalec se obvezuje:</w:t>
      </w:r>
    </w:p>
    <w:p w14:paraId="06B3A182" w14:textId="77777777" w:rsidR="00C621C3" w:rsidRPr="0056741C" w:rsidRDefault="00C621C3" w:rsidP="00C621C3">
      <w:pPr>
        <w:spacing w:line="264" w:lineRule="auto"/>
        <w:rPr>
          <w:rFonts w:ascii="Arial" w:hAnsi="Arial" w:cs="Arial"/>
        </w:rPr>
      </w:pPr>
    </w:p>
    <w:p w14:paraId="3447BD03" w14:textId="77777777" w:rsidR="00C621C3" w:rsidRPr="0056741C" w:rsidRDefault="00C621C3" w:rsidP="00C621C3">
      <w:pPr>
        <w:spacing w:line="264" w:lineRule="auto"/>
        <w:jc w:val="both"/>
        <w:rPr>
          <w:rFonts w:ascii="Arial" w:hAnsi="Arial" w:cs="Arial"/>
        </w:rPr>
      </w:pPr>
      <w:r w:rsidRPr="0056741C">
        <w:rPr>
          <w:rFonts w:ascii="Arial" w:hAnsi="Arial" w:cs="Arial"/>
        </w:rPr>
        <w:t>- prevzeto nalogo izvršiti strokovno, pravilno, vestno in kakovostno v skladu z veljavnimi predpisi,</w:t>
      </w:r>
    </w:p>
    <w:p w14:paraId="3F2AEC30" w14:textId="77777777" w:rsidR="00C621C3" w:rsidRPr="0056741C" w:rsidRDefault="00C621C3" w:rsidP="00C621C3">
      <w:pPr>
        <w:spacing w:line="264" w:lineRule="auto"/>
        <w:jc w:val="both"/>
        <w:rPr>
          <w:rFonts w:ascii="Arial" w:hAnsi="Arial" w:cs="Arial"/>
        </w:rPr>
      </w:pPr>
      <w:r w:rsidRPr="0056741C">
        <w:rPr>
          <w:rFonts w:ascii="Arial" w:hAnsi="Arial" w:cs="Arial"/>
        </w:rPr>
        <w:t>- izvršiti pogodbeno nalogo v korist naročnika,</w:t>
      </w:r>
    </w:p>
    <w:p w14:paraId="6CB3CDF1" w14:textId="500DC039" w:rsidR="00C621C3" w:rsidRDefault="00C621C3" w:rsidP="00C621C3">
      <w:pPr>
        <w:spacing w:line="264" w:lineRule="auto"/>
        <w:jc w:val="both"/>
        <w:rPr>
          <w:rFonts w:ascii="Arial" w:hAnsi="Arial" w:cs="Arial"/>
        </w:rPr>
      </w:pPr>
      <w:r w:rsidRPr="0056741C">
        <w:rPr>
          <w:rFonts w:ascii="Arial" w:hAnsi="Arial" w:cs="Arial"/>
        </w:rPr>
        <w:t>- storiti vse, kar spada v obseg prevzetih obveznosti, v tej pogodbi določenih rokih,</w:t>
      </w:r>
    </w:p>
    <w:p w14:paraId="3A9423A6" w14:textId="173565B1" w:rsidR="00B5540D" w:rsidRPr="0056741C" w:rsidRDefault="00B5540D" w:rsidP="00C621C3">
      <w:pPr>
        <w:spacing w:line="264" w:lineRule="auto"/>
        <w:jc w:val="both"/>
        <w:rPr>
          <w:rFonts w:ascii="Arial" w:hAnsi="Arial" w:cs="Arial"/>
        </w:rPr>
      </w:pPr>
      <w:r>
        <w:rPr>
          <w:rFonts w:ascii="Arial" w:hAnsi="Arial" w:cs="Arial"/>
        </w:rPr>
        <w:t xml:space="preserve">- sredstva pridobljena na podlagi te pogodbe porabiti v skladu z namenom pogodbe; </w:t>
      </w:r>
    </w:p>
    <w:p w14:paraId="48F094F4" w14:textId="77777777" w:rsidR="00C621C3" w:rsidRPr="0056741C" w:rsidRDefault="00C621C3" w:rsidP="00C621C3">
      <w:pPr>
        <w:spacing w:line="264" w:lineRule="auto"/>
        <w:jc w:val="both"/>
        <w:rPr>
          <w:rFonts w:ascii="Arial" w:hAnsi="Arial" w:cs="Arial"/>
        </w:rPr>
      </w:pPr>
      <w:r w:rsidRPr="0056741C">
        <w:rPr>
          <w:rFonts w:ascii="Arial" w:hAnsi="Arial" w:cs="Arial"/>
        </w:rPr>
        <w:t xml:space="preserve">- v fazi izvedbe naloge na pobudo in na način, ki ga v teku izvajanja naloge določi naročnik, sodelovati </w:t>
      </w:r>
      <w:r>
        <w:rPr>
          <w:rFonts w:ascii="Arial" w:hAnsi="Arial" w:cs="Arial"/>
        </w:rPr>
        <w:t xml:space="preserve">    </w:t>
      </w:r>
      <w:r w:rsidRPr="0056741C">
        <w:rPr>
          <w:rFonts w:ascii="Arial" w:hAnsi="Arial" w:cs="Arial"/>
        </w:rPr>
        <w:t xml:space="preserve">z njim, </w:t>
      </w:r>
    </w:p>
    <w:p w14:paraId="508F3EF7" w14:textId="77777777" w:rsidR="000E32BD" w:rsidRDefault="000E32BD" w:rsidP="00230F55">
      <w:pPr>
        <w:pStyle w:val="Default"/>
        <w:jc w:val="both"/>
        <w:rPr>
          <w:rFonts w:ascii="Arial" w:hAnsi="Arial" w:cs="Arial"/>
          <w:sz w:val="20"/>
          <w:szCs w:val="20"/>
        </w:rPr>
      </w:pPr>
    </w:p>
    <w:p w14:paraId="226F59E8" w14:textId="77777777" w:rsidR="00230F55" w:rsidRPr="00975300" w:rsidRDefault="00BB37A4" w:rsidP="00230F55">
      <w:pPr>
        <w:spacing w:line="264" w:lineRule="auto"/>
        <w:jc w:val="center"/>
        <w:rPr>
          <w:rFonts w:ascii="Arial" w:hAnsi="Arial" w:cs="Arial"/>
        </w:rPr>
      </w:pPr>
      <w:r>
        <w:rPr>
          <w:rFonts w:ascii="Arial" w:hAnsi="Arial" w:cs="Arial"/>
        </w:rPr>
        <w:t>5</w:t>
      </w:r>
      <w:r w:rsidR="00230F55" w:rsidRPr="00975300">
        <w:rPr>
          <w:rFonts w:ascii="Arial" w:hAnsi="Arial" w:cs="Arial"/>
        </w:rPr>
        <w:t>. člen</w:t>
      </w:r>
    </w:p>
    <w:p w14:paraId="24D8DA65" w14:textId="77777777" w:rsidR="00027CAD" w:rsidRPr="00975300" w:rsidRDefault="00027CAD" w:rsidP="00E35687">
      <w:pPr>
        <w:pStyle w:val="Telobesedila3"/>
        <w:spacing w:line="264" w:lineRule="auto"/>
        <w:rPr>
          <w:rFonts w:ascii="Arial" w:hAnsi="Arial" w:cs="Arial"/>
          <w:sz w:val="20"/>
        </w:rPr>
      </w:pPr>
    </w:p>
    <w:p w14:paraId="2E3F289D" w14:textId="77777777" w:rsidR="00027CAD" w:rsidRPr="00975300" w:rsidRDefault="00027CAD" w:rsidP="00E35687">
      <w:pPr>
        <w:pStyle w:val="Telobesedila3"/>
        <w:spacing w:line="264" w:lineRule="auto"/>
        <w:rPr>
          <w:rFonts w:ascii="Arial" w:hAnsi="Arial" w:cs="Arial"/>
          <w:i w:val="0"/>
          <w:sz w:val="20"/>
        </w:rPr>
      </w:pPr>
      <w:r w:rsidRPr="00975300">
        <w:rPr>
          <w:rFonts w:ascii="Arial" w:hAnsi="Arial" w:cs="Arial"/>
          <w:i w:val="0"/>
          <w:sz w:val="20"/>
        </w:rPr>
        <w:t>Ugotovljene pomanjkljiv</w:t>
      </w:r>
      <w:r w:rsidR="00E479A3" w:rsidRPr="00975300">
        <w:rPr>
          <w:rFonts w:ascii="Arial" w:hAnsi="Arial" w:cs="Arial"/>
          <w:i w:val="0"/>
          <w:sz w:val="20"/>
        </w:rPr>
        <w:t xml:space="preserve">osti </w:t>
      </w:r>
      <w:r w:rsidRPr="00975300">
        <w:rPr>
          <w:rFonts w:ascii="Arial" w:hAnsi="Arial" w:cs="Arial"/>
          <w:i w:val="0"/>
          <w:sz w:val="20"/>
        </w:rPr>
        <w:t>s strani naročnika, je izvajalec dolžan odpraviti na svoj račun in v roku, dogovorjenem z naročnikom. Opravljeni pregled naročnika pa izvajalca ne odvezuje jamstva za strokovnost in kakovost opravljenih del, v skladu z veljavnimi predpisi in standardi in je odgovoren za vso nadaljnjo škodo, ki bi nastala zaradi njihovega neupoštevanja.</w:t>
      </w:r>
    </w:p>
    <w:p w14:paraId="4805D34B" w14:textId="77777777" w:rsidR="000E32BD" w:rsidRDefault="000E32BD" w:rsidP="00E35687">
      <w:pPr>
        <w:spacing w:line="264" w:lineRule="auto"/>
        <w:rPr>
          <w:rFonts w:ascii="Arial" w:hAnsi="Arial" w:cs="Arial"/>
        </w:rPr>
      </w:pPr>
    </w:p>
    <w:p w14:paraId="2287D04B" w14:textId="77777777" w:rsidR="00853532" w:rsidRDefault="00853532" w:rsidP="00E35687">
      <w:pPr>
        <w:spacing w:line="264" w:lineRule="auto"/>
        <w:rPr>
          <w:rFonts w:ascii="Arial" w:hAnsi="Arial" w:cs="Arial"/>
        </w:rPr>
      </w:pPr>
    </w:p>
    <w:p w14:paraId="4F4EA43D" w14:textId="77777777" w:rsidR="007A7625" w:rsidRDefault="007A7625" w:rsidP="00E35687">
      <w:pPr>
        <w:spacing w:line="264" w:lineRule="auto"/>
        <w:rPr>
          <w:rFonts w:ascii="Arial" w:hAnsi="Arial" w:cs="Arial"/>
        </w:rPr>
      </w:pPr>
    </w:p>
    <w:p w14:paraId="16FF8D95" w14:textId="77777777" w:rsidR="00027CAD" w:rsidRPr="00975300" w:rsidRDefault="00027CAD" w:rsidP="00E35687">
      <w:pPr>
        <w:spacing w:line="264" w:lineRule="auto"/>
        <w:jc w:val="center"/>
        <w:rPr>
          <w:rFonts w:ascii="Arial" w:hAnsi="Arial" w:cs="Arial"/>
        </w:rPr>
      </w:pPr>
      <w:r w:rsidRPr="00975300">
        <w:rPr>
          <w:rFonts w:ascii="Arial" w:hAnsi="Arial" w:cs="Arial"/>
        </w:rPr>
        <w:t>V. OBVEZNOSTI NAROČNIKA</w:t>
      </w:r>
    </w:p>
    <w:p w14:paraId="64E7434D" w14:textId="77777777" w:rsidR="00027CAD" w:rsidRPr="00975300" w:rsidRDefault="00027CAD" w:rsidP="00A57D1B">
      <w:pPr>
        <w:spacing w:line="264" w:lineRule="auto"/>
        <w:rPr>
          <w:rFonts w:ascii="Arial" w:hAnsi="Arial" w:cs="Arial"/>
        </w:rPr>
      </w:pPr>
    </w:p>
    <w:p w14:paraId="170DC754" w14:textId="77777777" w:rsidR="00E35687" w:rsidRPr="00975300" w:rsidRDefault="009B449D" w:rsidP="00E35687">
      <w:pPr>
        <w:widowControl w:val="0"/>
        <w:spacing w:line="264" w:lineRule="auto"/>
        <w:jc w:val="center"/>
        <w:rPr>
          <w:rFonts w:ascii="Arial" w:hAnsi="Arial" w:cs="Arial"/>
        </w:rPr>
      </w:pPr>
      <w:r>
        <w:rPr>
          <w:rFonts w:ascii="Arial" w:hAnsi="Arial" w:cs="Arial"/>
        </w:rPr>
        <w:t>6</w:t>
      </w:r>
      <w:r w:rsidR="00E35687" w:rsidRPr="00975300">
        <w:rPr>
          <w:rFonts w:ascii="Arial" w:hAnsi="Arial" w:cs="Arial"/>
        </w:rPr>
        <w:t>. člen</w:t>
      </w:r>
    </w:p>
    <w:p w14:paraId="06A499A4" w14:textId="77777777" w:rsidR="00027CAD" w:rsidRPr="00975300" w:rsidRDefault="00027CAD" w:rsidP="00E35687">
      <w:pPr>
        <w:spacing w:line="264" w:lineRule="auto"/>
        <w:jc w:val="center"/>
        <w:rPr>
          <w:rFonts w:ascii="Arial" w:hAnsi="Arial" w:cs="Arial"/>
        </w:rPr>
      </w:pPr>
    </w:p>
    <w:p w14:paraId="73A6DDED" w14:textId="77777777" w:rsidR="00027CAD" w:rsidRPr="00975300" w:rsidRDefault="00027CAD" w:rsidP="00E35687">
      <w:pPr>
        <w:spacing w:line="264" w:lineRule="auto"/>
        <w:rPr>
          <w:rFonts w:ascii="Arial" w:hAnsi="Arial" w:cs="Arial"/>
        </w:rPr>
      </w:pPr>
      <w:r w:rsidRPr="00975300">
        <w:rPr>
          <w:rFonts w:ascii="Arial" w:hAnsi="Arial" w:cs="Arial"/>
        </w:rPr>
        <w:t>Naročnik se obvezuje:</w:t>
      </w:r>
    </w:p>
    <w:p w14:paraId="639CB386" w14:textId="77777777" w:rsidR="00027CAD" w:rsidRPr="00975300" w:rsidRDefault="00027CAD" w:rsidP="00E35687">
      <w:pPr>
        <w:spacing w:line="264" w:lineRule="auto"/>
        <w:rPr>
          <w:rFonts w:ascii="Arial" w:hAnsi="Arial" w:cs="Arial"/>
        </w:rPr>
      </w:pPr>
      <w:r w:rsidRPr="00975300">
        <w:rPr>
          <w:rFonts w:ascii="Arial" w:hAnsi="Arial" w:cs="Arial"/>
        </w:rPr>
        <w:t>- v dogovorjenih rokih dati na razpolago izvajalcu vse razpoložljive informacije in gradivo, ki</w:t>
      </w:r>
      <w:r w:rsidR="00762F53" w:rsidRPr="00975300">
        <w:rPr>
          <w:rFonts w:ascii="Arial" w:hAnsi="Arial" w:cs="Arial"/>
        </w:rPr>
        <w:t xml:space="preserve"> je potrebno za izvedbo naloge</w:t>
      </w:r>
      <w:r w:rsidRPr="00975300">
        <w:rPr>
          <w:rFonts w:ascii="Arial" w:hAnsi="Arial" w:cs="Arial"/>
        </w:rPr>
        <w:t xml:space="preserve"> po tej pogodbi,</w:t>
      </w:r>
    </w:p>
    <w:p w14:paraId="0DA00136" w14:textId="77777777" w:rsidR="00027CAD" w:rsidRPr="00975300" w:rsidRDefault="00027CAD" w:rsidP="00F52BAA">
      <w:pPr>
        <w:spacing w:line="264" w:lineRule="auto"/>
        <w:jc w:val="both"/>
        <w:rPr>
          <w:rFonts w:ascii="Arial" w:hAnsi="Arial" w:cs="Arial"/>
        </w:rPr>
      </w:pPr>
      <w:r w:rsidRPr="00975300">
        <w:rPr>
          <w:rFonts w:ascii="Arial" w:hAnsi="Arial" w:cs="Arial"/>
        </w:rPr>
        <w:t xml:space="preserve">- tesno sodelovati z izvajalcem z </w:t>
      </w:r>
      <w:r w:rsidR="00762F53" w:rsidRPr="00975300">
        <w:rPr>
          <w:rFonts w:ascii="Arial" w:hAnsi="Arial" w:cs="Arial"/>
        </w:rPr>
        <w:t>namenom, da se prevzeta naloga</w:t>
      </w:r>
      <w:r w:rsidRPr="00975300">
        <w:rPr>
          <w:rFonts w:ascii="Arial" w:hAnsi="Arial" w:cs="Arial"/>
        </w:rPr>
        <w:t xml:space="preserve"> izvrši v dogovorjeni vsebini, pravočasno in v obojestransko korist.</w:t>
      </w:r>
    </w:p>
    <w:p w14:paraId="4E5B2CD0" w14:textId="77777777" w:rsidR="00AD54D3" w:rsidRDefault="00CB74D8" w:rsidP="00E35687">
      <w:pPr>
        <w:spacing w:line="264" w:lineRule="auto"/>
        <w:jc w:val="both"/>
        <w:rPr>
          <w:rFonts w:ascii="Arial" w:hAnsi="Arial" w:cs="Arial"/>
        </w:rPr>
      </w:pPr>
      <w:r w:rsidRPr="00975300">
        <w:rPr>
          <w:rFonts w:ascii="Arial" w:hAnsi="Arial" w:cs="Arial"/>
        </w:rPr>
        <w:t xml:space="preserve">                                                </w:t>
      </w:r>
      <w:r w:rsidR="00E35687" w:rsidRPr="00975300">
        <w:rPr>
          <w:rFonts w:ascii="Arial" w:hAnsi="Arial" w:cs="Arial"/>
        </w:rPr>
        <w:t xml:space="preserve">                </w:t>
      </w:r>
    </w:p>
    <w:p w14:paraId="1AD30A3F" w14:textId="77777777" w:rsidR="00F8038F" w:rsidRDefault="00F8038F" w:rsidP="00AD54D3">
      <w:pPr>
        <w:spacing w:line="264" w:lineRule="auto"/>
        <w:jc w:val="center"/>
        <w:rPr>
          <w:rFonts w:ascii="Arial" w:hAnsi="Arial" w:cs="Arial"/>
        </w:rPr>
      </w:pPr>
    </w:p>
    <w:p w14:paraId="2D3CCED5" w14:textId="77777777" w:rsidR="00CB74D8" w:rsidRPr="00975300" w:rsidRDefault="00E35687" w:rsidP="00AD54D3">
      <w:pPr>
        <w:spacing w:line="264" w:lineRule="auto"/>
        <w:jc w:val="center"/>
        <w:rPr>
          <w:rFonts w:ascii="Arial" w:hAnsi="Arial" w:cs="Arial"/>
        </w:rPr>
      </w:pPr>
      <w:r w:rsidRPr="00975300">
        <w:rPr>
          <w:rFonts w:ascii="Arial" w:hAnsi="Arial" w:cs="Arial"/>
        </w:rPr>
        <w:t>VI</w:t>
      </w:r>
      <w:r w:rsidR="00CB74D8" w:rsidRPr="00975300">
        <w:rPr>
          <w:rFonts w:ascii="Arial" w:hAnsi="Arial" w:cs="Arial"/>
        </w:rPr>
        <w:t>. PODIZVAJALCI</w:t>
      </w:r>
    </w:p>
    <w:p w14:paraId="10D780D9" w14:textId="77777777" w:rsidR="004E2D60" w:rsidRPr="002B6C31" w:rsidRDefault="004E2D60" w:rsidP="004E2D60">
      <w:pPr>
        <w:keepNext/>
        <w:jc w:val="center"/>
        <w:rPr>
          <w:rFonts w:ascii="Arial" w:hAnsi="Arial" w:cs="Arial"/>
          <w:i/>
          <w:sz w:val="16"/>
          <w:szCs w:val="16"/>
        </w:rPr>
      </w:pPr>
      <w:r w:rsidRPr="002B6C31">
        <w:rPr>
          <w:rFonts w:ascii="Arial" w:hAnsi="Arial" w:cs="Arial"/>
          <w:i/>
          <w:sz w:val="16"/>
          <w:szCs w:val="16"/>
        </w:rPr>
        <w:t xml:space="preserve">(v primeru </w:t>
      </w:r>
      <w:r>
        <w:rPr>
          <w:rFonts w:ascii="Arial" w:hAnsi="Arial" w:cs="Arial"/>
          <w:i/>
          <w:sz w:val="16"/>
          <w:szCs w:val="16"/>
        </w:rPr>
        <w:t>nastopa s podizvajalci</w:t>
      </w:r>
      <w:r w:rsidRPr="002B6C31">
        <w:rPr>
          <w:rFonts w:ascii="Arial" w:hAnsi="Arial" w:cs="Arial"/>
          <w:i/>
          <w:sz w:val="16"/>
          <w:szCs w:val="16"/>
        </w:rPr>
        <w:t>, v nasprotnem</w:t>
      </w:r>
      <w:r>
        <w:rPr>
          <w:rFonts w:ascii="Arial" w:hAnsi="Arial" w:cs="Arial"/>
          <w:i/>
          <w:sz w:val="16"/>
          <w:szCs w:val="16"/>
        </w:rPr>
        <w:t xml:space="preserve"> primeru</w:t>
      </w:r>
      <w:r w:rsidRPr="002B6C31">
        <w:rPr>
          <w:rFonts w:ascii="Arial" w:hAnsi="Arial" w:cs="Arial"/>
          <w:i/>
          <w:sz w:val="16"/>
          <w:szCs w:val="16"/>
        </w:rPr>
        <w:t xml:space="preserve"> se ta </w:t>
      </w:r>
      <w:r>
        <w:rPr>
          <w:rFonts w:ascii="Arial" w:hAnsi="Arial" w:cs="Arial"/>
          <w:i/>
          <w:sz w:val="16"/>
          <w:szCs w:val="16"/>
        </w:rPr>
        <w:t>člen</w:t>
      </w:r>
      <w:r w:rsidRPr="002B6C31">
        <w:rPr>
          <w:rFonts w:ascii="Arial" w:hAnsi="Arial" w:cs="Arial"/>
          <w:i/>
          <w:sz w:val="16"/>
          <w:szCs w:val="16"/>
        </w:rPr>
        <w:t xml:space="preserve"> črta)</w:t>
      </w:r>
    </w:p>
    <w:p w14:paraId="3676B28A" w14:textId="77777777" w:rsidR="00CB74D8" w:rsidRPr="00975300" w:rsidRDefault="00CB74D8" w:rsidP="00AD54D3">
      <w:pPr>
        <w:spacing w:line="264" w:lineRule="auto"/>
        <w:jc w:val="center"/>
        <w:rPr>
          <w:rFonts w:ascii="Arial" w:hAnsi="Arial" w:cs="Arial"/>
        </w:rPr>
      </w:pPr>
    </w:p>
    <w:p w14:paraId="02AC2A55" w14:textId="77777777" w:rsidR="00CB74D8" w:rsidRPr="00975300" w:rsidRDefault="00E35687" w:rsidP="00E35687">
      <w:pPr>
        <w:widowControl w:val="0"/>
        <w:spacing w:line="264" w:lineRule="auto"/>
        <w:jc w:val="center"/>
        <w:rPr>
          <w:rFonts w:ascii="Arial" w:hAnsi="Arial" w:cs="Arial"/>
        </w:rPr>
      </w:pPr>
      <w:r w:rsidRPr="00975300">
        <w:rPr>
          <w:rFonts w:ascii="Arial" w:hAnsi="Arial" w:cs="Arial"/>
        </w:rPr>
        <w:t xml:space="preserve">      </w:t>
      </w:r>
      <w:r w:rsidR="009B449D">
        <w:rPr>
          <w:rFonts w:ascii="Arial" w:hAnsi="Arial" w:cs="Arial"/>
        </w:rPr>
        <w:t>7</w:t>
      </w:r>
      <w:r w:rsidR="00CB74D8" w:rsidRPr="00975300">
        <w:rPr>
          <w:rFonts w:ascii="Arial" w:hAnsi="Arial" w:cs="Arial"/>
        </w:rPr>
        <w:t>. člen</w:t>
      </w:r>
    </w:p>
    <w:p w14:paraId="21E0BC53" w14:textId="77777777" w:rsidR="00CB74D8" w:rsidRPr="00975300" w:rsidRDefault="00CB74D8" w:rsidP="00E35687">
      <w:pPr>
        <w:widowControl w:val="0"/>
        <w:spacing w:line="264" w:lineRule="auto"/>
        <w:jc w:val="center"/>
        <w:rPr>
          <w:rFonts w:ascii="Arial" w:hAnsi="Arial" w:cs="Arial"/>
        </w:rPr>
      </w:pPr>
    </w:p>
    <w:p w14:paraId="45A56D88" w14:textId="77777777" w:rsidR="00CB74D8" w:rsidRPr="00975300" w:rsidRDefault="008B3C8C" w:rsidP="00E35687">
      <w:pPr>
        <w:spacing w:line="264" w:lineRule="auto"/>
        <w:jc w:val="both"/>
        <w:rPr>
          <w:rFonts w:ascii="Arial" w:hAnsi="Arial" w:cs="Arial"/>
        </w:rPr>
      </w:pPr>
      <w:r w:rsidRPr="00975300">
        <w:rPr>
          <w:rFonts w:ascii="Arial" w:hAnsi="Arial" w:cs="Arial"/>
        </w:rPr>
        <w:t>Izvajalec</w:t>
      </w:r>
      <w:r w:rsidR="00CB74D8" w:rsidRPr="00975300">
        <w:rPr>
          <w:rFonts w:ascii="Arial" w:hAnsi="Arial" w:cs="Arial"/>
        </w:rPr>
        <w:t xml:space="preserve"> pri izvajanju te pogodbe nastopa s podizvajalci:</w:t>
      </w:r>
    </w:p>
    <w:p w14:paraId="7667DFC8" w14:textId="77777777" w:rsidR="00CB74D8" w:rsidRDefault="00CB74D8" w:rsidP="00BE67C0">
      <w:pPr>
        <w:numPr>
          <w:ilvl w:val="0"/>
          <w:numId w:val="4"/>
        </w:numPr>
        <w:spacing w:line="264" w:lineRule="auto"/>
        <w:ind w:left="0" w:firstLine="0"/>
        <w:jc w:val="both"/>
        <w:rPr>
          <w:rFonts w:ascii="Arial" w:hAnsi="Arial" w:cs="Arial"/>
        </w:rPr>
      </w:pPr>
      <w:r w:rsidRPr="00975300">
        <w:rPr>
          <w:rFonts w:ascii="Arial" w:hAnsi="Arial" w:cs="Arial"/>
        </w:rPr>
        <w:t>________________________________ (naziv, polni naslov, matična številka in davčna številka), in sicer bo navedeni podizvajalec izvajal __________________________________. /navesti dela, predmet in količina izvedenih del /, ki ga bo opravil  v _____________________ /navesti kraj izvajanja del/</w:t>
      </w:r>
    </w:p>
    <w:p w14:paraId="0A00F2A5" w14:textId="77777777" w:rsidR="005F0AF8" w:rsidRPr="00975300" w:rsidRDefault="005F0AF8" w:rsidP="005F0AF8">
      <w:pPr>
        <w:spacing w:line="264" w:lineRule="auto"/>
        <w:jc w:val="both"/>
        <w:rPr>
          <w:rFonts w:ascii="Arial" w:hAnsi="Arial" w:cs="Arial"/>
        </w:rPr>
      </w:pPr>
    </w:p>
    <w:p w14:paraId="61696880" w14:textId="77777777" w:rsidR="00564002" w:rsidRPr="00975300" w:rsidRDefault="00564002" w:rsidP="00564002">
      <w:pPr>
        <w:spacing w:line="264" w:lineRule="auto"/>
        <w:jc w:val="both"/>
        <w:rPr>
          <w:rFonts w:ascii="Arial" w:hAnsi="Arial" w:cs="Arial"/>
        </w:rPr>
      </w:pPr>
      <w:r w:rsidRPr="00975300">
        <w:rPr>
          <w:rFonts w:ascii="Arial" w:hAnsi="Arial" w:cs="Arial"/>
        </w:rPr>
        <w:t xml:space="preserve">Izvajalec pooblašča </w:t>
      </w:r>
      <w:r w:rsidR="00E72F40">
        <w:rPr>
          <w:rFonts w:ascii="Arial" w:hAnsi="Arial" w:cs="Arial"/>
        </w:rPr>
        <w:t>naročnika</w:t>
      </w:r>
      <w:r>
        <w:rPr>
          <w:rFonts w:ascii="Arial" w:hAnsi="Arial" w:cs="Arial"/>
        </w:rPr>
        <w:t xml:space="preserve"> </w:t>
      </w:r>
      <w:r w:rsidRPr="00975300">
        <w:rPr>
          <w:rFonts w:ascii="Arial" w:hAnsi="Arial" w:cs="Arial"/>
        </w:rPr>
        <w:t>za izvajanje neposrednih plačil podizvajalcu oziroma podizvajalcem, v skladu s predpisi o neposrednih plačilih podizvajalcu pri nastopanju izvajalca s podizvajalcem pri javnem naročanju</w:t>
      </w:r>
      <w:r>
        <w:rPr>
          <w:rFonts w:ascii="Arial" w:hAnsi="Arial" w:cs="Arial"/>
        </w:rPr>
        <w:t>, v primeru, če podizvajalec to zahteva, kot je določeno v prvem odstavku tega člena</w:t>
      </w:r>
      <w:r w:rsidRPr="00975300">
        <w:rPr>
          <w:rFonts w:ascii="Arial" w:hAnsi="Arial" w:cs="Arial"/>
        </w:rPr>
        <w:t>.</w:t>
      </w:r>
    </w:p>
    <w:p w14:paraId="23DAD80F" w14:textId="77777777" w:rsidR="00564002" w:rsidRDefault="00564002" w:rsidP="00564002">
      <w:pPr>
        <w:spacing w:line="264" w:lineRule="auto"/>
        <w:jc w:val="both"/>
        <w:rPr>
          <w:rFonts w:ascii="Arial" w:hAnsi="Arial" w:cs="Arial"/>
        </w:rPr>
      </w:pPr>
    </w:p>
    <w:p w14:paraId="1D9F7DF6" w14:textId="77777777" w:rsidR="00564002" w:rsidRDefault="00564002" w:rsidP="00564002">
      <w:pPr>
        <w:spacing w:line="264" w:lineRule="auto"/>
        <w:jc w:val="both"/>
        <w:rPr>
          <w:rFonts w:ascii="Arial" w:hAnsi="Arial" w:cs="Arial"/>
        </w:rPr>
      </w:pPr>
      <w:r>
        <w:rPr>
          <w:rFonts w:ascii="Arial" w:hAnsi="Arial" w:cs="Arial"/>
        </w:rPr>
        <w:t>Za podizvajalce, ki v skladu s prvim odstavkom tega člena neposredno plačilo ne zahtevajo, mora izvajalec, najpozneje v 60 dneh od plačila končnega računa</w:t>
      </w:r>
      <w:r w:rsidR="00F459C4">
        <w:rPr>
          <w:rFonts w:ascii="Arial" w:hAnsi="Arial" w:cs="Arial"/>
        </w:rPr>
        <w:t xml:space="preserve"> </w:t>
      </w:r>
      <w:r>
        <w:rPr>
          <w:rFonts w:ascii="Arial" w:hAnsi="Arial" w:cs="Arial"/>
          <w:i/>
        </w:rPr>
        <w:t>,</w:t>
      </w:r>
      <w:r>
        <w:rPr>
          <w:rFonts w:ascii="Arial" w:hAnsi="Arial" w:cs="Arial"/>
        </w:rPr>
        <w:t xml:space="preserve"> izvajalcu plačila poslati svojo pisno izjavo in pisno izjavo podizvajalca, da je podizvajalec prejel plačilo za izvedena dela, neposredno povezano s predmetom pogodbe.</w:t>
      </w:r>
    </w:p>
    <w:p w14:paraId="0AAFF6ED" w14:textId="77777777" w:rsidR="00564002" w:rsidRPr="00975300" w:rsidRDefault="00564002" w:rsidP="00564002">
      <w:pPr>
        <w:spacing w:line="264" w:lineRule="auto"/>
        <w:jc w:val="both"/>
        <w:rPr>
          <w:rFonts w:ascii="Arial" w:hAnsi="Arial" w:cs="Arial"/>
        </w:rPr>
      </w:pPr>
      <w:r>
        <w:rPr>
          <w:rFonts w:ascii="Arial" w:hAnsi="Arial" w:cs="Arial"/>
        </w:rPr>
        <w:t xml:space="preserve"> </w:t>
      </w:r>
    </w:p>
    <w:p w14:paraId="1BA08A30" w14:textId="77777777" w:rsidR="00564002" w:rsidRPr="00975300" w:rsidRDefault="00564002" w:rsidP="00564002">
      <w:pPr>
        <w:spacing w:line="264" w:lineRule="auto"/>
        <w:jc w:val="both"/>
        <w:rPr>
          <w:rFonts w:ascii="Arial" w:hAnsi="Arial" w:cs="Arial"/>
        </w:rPr>
      </w:pPr>
      <w:r w:rsidRPr="00975300">
        <w:rPr>
          <w:rFonts w:ascii="Arial" w:hAnsi="Arial" w:cs="Arial"/>
        </w:rPr>
        <w:t>Izvajalec se zavezuje, da bo v primeru morebitne spremembe oddaje izvedbe naročila podizvajalcem pred spremembo</w:t>
      </w:r>
      <w:r>
        <w:rPr>
          <w:rFonts w:ascii="Arial" w:hAnsi="Arial" w:cs="Arial"/>
        </w:rPr>
        <w:t xml:space="preserve"> oz. najkasneje v  petih dneh po spremembi,</w:t>
      </w:r>
      <w:r w:rsidRPr="00975300">
        <w:rPr>
          <w:rFonts w:ascii="Arial" w:hAnsi="Arial" w:cs="Arial"/>
        </w:rPr>
        <w:t xml:space="preserve"> o tem</w:t>
      </w:r>
      <w:r>
        <w:rPr>
          <w:rFonts w:ascii="Arial" w:hAnsi="Arial" w:cs="Arial"/>
        </w:rPr>
        <w:t xml:space="preserve"> obvestil naročnika in mu posredoval</w:t>
      </w:r>
      <w:r w:rsidRPr="00975300">
        <w:rPr>
          <w:rFonts w:ascii="Arial" w:hAnsi="Arial" w:cs="Arial"/>
        </w:rPr>
        <w:t>:</w:t>
      </w:r>
    </w:p>
    <w:p w14:paraId="78E20DBB" w14:textId="77777777" w:rsidR="00564002" w:rsidRDefault="00564002" w:rsidP="00BE67C0">
      <w:pPr>
        <w:numPr>
          <w:ilvl w:val="0"/>
          <w:numId w:val="4"/>
        </w:numPr>
        <w:spacing w:line="264" w:lineRule="auto"/>
        <w:ind w:left="0" w:firstLine="0"/>
        <w:jc w:val="both"/>
        <w:rPr>
          <w:rFonts w:ascii="Arial" w:hAnsi="Arial" w:cs="Arial"/>
        </w:rPr>
      </w:pPr>
      <w:r>
        <w:rPr>
          <w:rFonts w:ascii="Arial" w:hAnsi="Arial" w:cs="Arial"/>
        </w:rPr>
        <w:t>kontaktne podatke in zakonite zastopnike predlaganih novih podizvajalcev;</w:t>
      </w:r>
      <w:r w:rsidRPr="00975300">
        <w:rPr>
          <w:rFonts w:ascii="Arial" w:hAnsi="Arial" w:cs="Arial"/>
        </w:rPr>
        <w:t xml:space="preserve"> </w:t>
      </w:r>
    </w:p>
    <w:p w14:paraId="1335A4EA" w14:textId="77777777" w:rsidR="00564002" w:rsidRPr="00975300" w:rsidRDefault="00564002" w:rsidP="00BE67C0">
      <w:pPr>
        <w:numPr>
          <w:ilvl w:val="0"/>
          <w:numId w:val="4"/>
        </w:numPr>
        <w:spacing w:line="264" w:lineRule="auto"/>
        <w:ind w:left="0" w:firstLine="0"/>
        <w:jc w:val="both"/>
        <w:rPr>
          <w:rFonts w:ascii="Arial" w:hAnsi="Arial" w:cs="Arial"/>
        </w:rPr>
      </w:pPr>
      <w:r>
        <w:rPr>
          <w:rFonts w:ascii="Arial" w:hAnsi="Arial" w:cs="Arial"/>
        </w:rPr>
        <w:t>izpolnjene ESPD teh podizvajalcev v skladu s 79. členom ZJN-3;</w:t>
      </w:r>
    </w:p>
    <w:p w14:paraId="0C0460BB" w14:textId="77777777" w:rsidR="00564002" w:rsidRPr="00975300" w:rsidRDefault="00564002" w:rsidP="00BE67C0">
      <w:pPr>
        <w:numPr>
          <w:ilvl w:val="0"/>
          <w:numId w:val="4"/>
        </w:numPr>
        <w:spacing w:line="264" w:lineRule="auto"/>
        <w:ind w:left="0" w:firstLine="0"/>
        <w:jc w:val="both"/>
        <w:rPr>
          <w:rFonts w:ascii="Arial" w:hAnsi="Arial" w:cs="Arial"/>
        </w:rPr>
      </w:pPr>
      <w:r>
        <w:rPr>
          <w:rFonts w:ascii="Arial" w:hAnsi="Arial" w:cs="Arial"/>
        </w:rPr>
        <w:t xml:space="preserve">predložiti zahtevo podizvajalca za neposredno plačilo, če podizvajalec to zahteva in </w:t>
      </w:r>
      <w:r w:rsidRPr="00975300">
        <w:rPr>
          <w:rFonts w:ascii="Arial" w:hAnsi="Arial" w:cs="Arial"/>
        </w:rPr>
        <w:t xml:space="preserve">soglasje novega podizvajalca </w:t>
      </w:r>
      <w:r w:rsidRPr="005E4DC7">
        <w:rPr>
          <w:rFonts w:ascii="Arial" w:hAnsi="Arial" w:cs="Arial"/>
          <w:color w:val="000000"/>
        </w:rPr>
        <w:t>o poravnavi njegove terjatve do glavnega izvajalca</w:t>
      </w:r>
      <w:r w:rsidRPr="00975300">
        <w:rPr>
          <w:rFonts w:ascii="Arial" w:hAnsi="Arial" w:cs="Arial"/>
        </w:rPr>
        <w:t>.</w:t>
      </w:r>
    </w:p>
    <w:p w14:paraId="1EFF907F" w14:textId="77777777" w:rsidR="00564002" w:rsidRDefault="00564002" w:rsidP="00564002">
      <w:pPr>
        <w:spacing w:line="264" w:lineRule="auto"/>
        <w:jc w:val="both"/>
        <w:rPr>
          <w:rFonts w:ascii="Arial" w:hAnsi="Arial" w:cs="Arial"/>
        </w:rPr>
      </w:pPr>
    </w:p>
    <w:p w14:paraId="4D571235" w14:textId="77777777" w:rsidR="00564002" w:rsidRDefault="00564002" w:rsidP="00564002">
      <w:pPr>
        <w:spacing w:line="264" w:lineRule="auto"/>
        <w:jc w:val="both"/>
        <w:rPr>
          <w:rFonts w:ascii="Arial" w:hAnsi="Arial" w:cs="Arial"/>
        </w:rPr>
      </w:pPr>
      <w:r>
        <w:rPr>
          <w:rFonts w:ascii="Arial" w:hAnsi="Arial" w:cs="Arial"/>
        </w:rPr>
        <w:t>Naročnik lahko po preveriti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14:paraId="20624C54" w14:textId="77777777" w:rsidR="00CB74D8" w:rsidRPr="00975300" w:rsidRDefault="00CB74D8" w:rsidP="00E35687">
      <w:pPr>
        <w:spacing w:line="264" w:lineRule="auto"/>
        <w:jc w:val="both"/>
        <w:rPr>
          <w:rFonts w:ascii="Arial" w:hAnsi="Arial" w:cs="Arial"/>
        </w:rPr>
      </w:pPr>
    </w:p>
    <w:p w14:paraId="7616FA85" w14:textId="77777777" w:rsidR="00CB74D8" w:rsidRPr="00975300" w:rsidRDefault="00CB74D8" w:rsidP="00E35687">
      <w:pPr>
        <w:overflowPunct/>
        <w:autoSpaceDE/>
        <w:autoSpaceDN/>
        <w:adjustRightInd/>
        <w:spacing w:line="264" w:lineRule="auto"/>
        <w:jc w:val="both"/>
        <w:textAlignment w:val="auto"/>
        <w:rPr>
          <w:rFonts w:ascii="Arial" w:hAnsi="Arial" w:cs="Arial"/>
        </w:rPr>
      </w:pPr>
      <w:r w:rsidRPr="00975300">
        <w:rPr>
          <w:rFonts w:ascii="Arial" w:hAnsi="Arial" w:cs="Arial"/>
        </w:rPr>
        <w:t>Če naročnik ugotovi, da dela izvaja podizvajalec, za katerega ni dal pisnega soglasja, lahko odstopi od pogodbe.</w:t>
      </w:r>
    </w:p>
    <w:bookmarkEnd w:id="3"/>
    <w:p w14:paraId="6A95AF82" w14:textId="77777777" w:rsidR="009A78FE" w:rsidRDefault="009A78FE" w:rsidP="00E35687">
      <w:pPr>
        <w:spacing w:line="264" w:lineRule="auto"/>
        <w:jc w:val="center"/>
        <w:rPr>
          <w:rFonts w:ascii="Arial" w:hAnsi="Arial" w:cs="Arial"/>
        </w:rPr>
      </w:pPr>
    </w:p>
    <w:p w14:paraId="0B7AFD59" w14:textId="77777777" w:rsidR="00AC7989" w:rsidRDefault="00AC7989" w:rsidP="00E35687">
      <w:pPr>
        <w:spacing w:line="264" w:lineRule="auto"/>
        <w:jc w:val="center"/>
        <w:rPr>
          <w:rFonts w:ascii="Arial" w:hAnsi="Arial" w:cs="Arial"/>
        </w:rPr>
      </w:pPr>
    </w:p>
    <w:p w14:paraId="0856011F" w14:textId="77777777" w:rsidR="002C695C" w:rsidRPr="00975300" w:rsidRDefault="002C695C" w:rsidP="00E35687">
      <w:pPr>
        <w:spacing w:line="264" w:lineRule="auto"/>
        <w:jc w:val="center"/>
        <w:rPr>
          <w:rFonts w:ascii="Arial" w:hAnsi="Arial" w:cs="Arial"/>
        </w:rPr>
      </w:pPr>
      <w:r w:rsidRPr="00975300">
        <w:rPr>
          <w:rFonts w:ascii="Arial" w:hAnsi="Arial" w:cs="Arial"/>
        </w:rPr>
        <w:t>VI</w:t>
      </w:r>
      <w:r w:rsidR="00A57D1B" w:rsidRPr="00975300">
        <w:rPr>
          <w:rFonts w:ascii="Arial" w:hAnsi="Arial" w:cs="Arial"/>
        </w:rPr>
        <w:t>I</w:t>
      </w:r>
      <w:r w:rsidRPr="00975300">
        <w:rPr>
          <w:rFonts w:ascii="Arial" w:hAnsi="Arial" w:cs="Arial"/>
        </w:rPr>
        <w:t>. POGODBENI ROKI</w:t>
      </w:r>
    </w:p>
    <w:p w14:paraId="6675C82B" w14:textId="77777777" w:rsidR="0098288A" w:rsidRPr="00975300" w:rsidRDefault="0098288A" w:rsidP="00D16FCD">
      <w:pPr>
        <w:spacing w:line="264" w:lineRule="auto"/>
        <w:rPr>
          <w:rFonts w:ascii="Arial" w:hAnsi="Arial" w:cs="Arial"/>
        </w:rPr>
      </w:pPr>
    </w:p>
    <w:p w14:paraId="4F8D0584" w14:textId="77777777" w:rsidR="00A57D1B" w:rsidRPr="00975300" w:rsidRDefault="009B449D" w:rsidP="00A57D1B">
      <w:pPr>
        <w:widowControl w:val="0"/>
        <w:spacing w:line="264" w:lineRule="auto"/>
        <w:jc w:val="center"/>
        <w:rPr>
          <w:rFonts w:ascii="Arial" w:hAnsi="Arial" w:cs="Arial"/>
        </w:rPr>
      </w:pPr>
      <w:r>
        <w:rPr>
          <w:rFonts w:ascii="Arial" w:hAnsi="Arial" w:cs="Arial"/>
        </w:rPr>
        <w:t>8</w:t>
      </w:r>
      <w:r w:rsidR="00A57D1B" w:rsidRPr="00975300">
        <w:rPr>
          <w:rFonts w:ascii="Arial" w:hAnsi="Arial" w:cs="Arial"/>
        </w:rPr>
        <w:t>.  člen</w:t>
      </w:r>
    </w:p>
    <w:p w14:paraId="7019885E" w14:textId="77777777" w:rsidR="002C695C" w:rsidRPr="00975300" w:rsidRDefault="002C695C" w:rsidP="00E35687">
      <w:pPr>
        <w:spacing w:line="264" w:lineRule="auto"/>
        <w:rPr>
          <w:rFonts w:ascii="Arial" w:hAnsi="Arial" w:cs="Arial"/>
        </w:rPr>
      </w:pPr>
    </w:p>
    <w:p w14:paraId="1E91822D" w14:textId="77777777" w:rsidR="00AC7989" w:rsidRPr="00685879" w:rsidRDefault="00AC7989" w:rsidP="00AC7989">
      <w:pPr>
        <w:tabs>
          <w:tab w:val="left" w:pos="960"/>
        </w:tabs>
        <w:jc w:val="both"/>
        <w:rPr>
          <w:rFonts w:ascii="Arial" w:hAnsi="Arial" w:cs="Arial"/>
          <w:b/>
        </w:rPr>
      </w:pPr>
      <w:r w:rsidRPr="00685879">
        <w:rPr>
          <w:rFonts w:ascii="Arial" w:hAnsi="Arial" w:cs="Arial"/>
        </w:rPr>
        <w:t xml:space="preserve">Izvajalec je dolžan  nalogo opraviti </w:t>
      </w:r>
      <w:r w:rsidRPr="00685879">
        <w:rPr>
          <w:rFonts w:ascii="Arial" w:hAnsi="Arial" w:cs="Arial"/>
          <w:b/>
        </w:rPr>
        <w:t xml:space="preserve">najkasneje do </w:t>
      </w:r>
      <w:r>
        <w:rPr>
          <w:rFonts w:ascii="Arial" w:hAnsi="Arial" w:cs="Arial"/>
          <w:b/>
        </w:rPr>
        <w:t xml:space="preserve">30. </w:t>
      </w:r>
      <w:r w:rsidR="007A7625">
        <w:rPr>
          <w:rFonts w:ascii="Arial" w:hAnsi="Arial" w:cs="Arial"/>
          <w:b/>
        </w:rPr>
        <w:t>novembra</w:t>
      </w:r>
      <w:r>
        <w:rPr>
          <w:rFonts w:ascii="Arial" w:hAnsi="Arial" w:cs="Arial"/>
          <w:b/>
        </w:rPr>
        <w:t xml:space="preserve"> 2023.</w:t>
      </w:r>
      <w:r w:rsidRPr="00685879">
        <w:rPr>
          <w:rFonts w:ascii="Arial" w:hAnsi="Arial" w:cs="Arial"/>
          <w:b/>
        </w:rPr>
        <w:t xml:space="preserve"> </w:t>
      </w:r>
    </w:p>
    <w:p w14:paraId="4F3BADEC" w14:textId="77777777" w:rsidR="00AC7989" w:rsidRPr="00685879" w:rsidRDefault="00AC7989" w:rsidP="00AC7989">
      <w:pPr>
        <w:tabs>
          <w:tab w:val="left" w:pos="960"/>
        </w:tabs>
        <w:jc w:val="both"/>
        <w:rPr>
          <w:rFonts w:ascii="Arial" w:hAnsi="Arial" w:cs="Arial"/>
          <w:b/>
        </w:rPr>
      </w:pPr>
    </w:p>
    <w:p w14:paraId="3F8C0BB4" w14:textId="77777777" w:rsidR="00AC7989" w:rsidRPr="00685879" w:rsidRDefault="00AC7989" w:rsidP="00AC7989">
      <w:pPr>
        <w:pStyle w:val="odstavek"/>
        <w:spacing w:before="0" w:beforeAutospacing="0" w:after="0" w:afterAutospacing="0"/>
        <w:rPr>
          <w:rFonts w:ascii="Arial" w:hAnsi="Arial" w:cs="Arial"/>
          <w:sz w:val="20"/>
          <w:szCs w:val="20"/>
        </w:rPr>
      </w:pPr>
      <w:r w:rsidRPr="00685879">
        <w:rPr>
          <w:rFonts w:ascii="Arial" w:hAnsi="Arial" w:cs="Arial"/>
          <w:sz w:val="20"/>
          <w:szCs w:val="20"/>
        </w:rPr>
        <w:t xml:space="preserve">Javno naročilo bo izvedeno v </w:t>
      </w:r>
      <w:r w:rsidR="007A7625">
        <w:rPr>
          <w:rFonts w:ascii="Arial" w:hAnsi="Arial" w:cs="Arial"/>
          <w:sz w:val="20"/>
          <w:szCs w:val="20"/>
        </w:rPr>
        <w:t>treh</w:t>
      </w:r>
      <w:r w:rsidRPr="00685879">
        <w:rPr>
          <w:rFonts w:ascii="Arial" w:hAnsi="Arial" w:cs="Arial"/>
          <w:sz w:val="20"/>
          <w:szCs w:val="20"/>
        </w:rPr>
        <w:t xml:space="preserve"> mejnikih:</w:t>
      </w:r>
    </w:p>
    <w:p w14:paraId="7AA9D17A" w14:textId="77777777" w:rsidR="007A7625" w:rsidRPr="007A7625" w:rsidRDefault="007A7625" w:rsidP="007A7625">
      <w:pPr>
        <w:pStyle w:val="Odstavekseznama"/>
        <w:spacing w:line="276" w:lineRule="auto"/>
        <w:ind w:left="0"/>
        <w:jc w:val="both"/>
        <w:rPr>
          <w:rFonts w:ascii="Arial" w:hAnsi="Arial" w:cs="Arial"/>
        </w:rPr>
      </w:pPr>
      <w:r w:rsidRPr="007A7625">
        <w:rPr>
          <w:rFonts w:ascii="Arial" w:hAnsi="Arial" w:cs="Arial"/>
        </w:rPr>
        <w:t xml:space="preserve">Mejnik 1: do 30. 11. 2022 </w:t>
      </w:r>
    </w:p>
    <w:tbl>
      <w:tblPr>
        <w:tblW w:w="5000" w:type="pct"/>
        <w:tblCellMar>
          <w:left w:w="70" w:type="dxa"/>
          <w:right w:w="70" w:type="dxa"/>
        </w:tblCellMar>
        <w:tblLook w:val="04A0" w:firstRow="1" w:lastRow="0" w:firstColumn="1" w:lastColumn="0" w:noHBand="0" w:noVBand="1"/>
      </w:tblPr>
      <w:tblGrid>
        <w:gridCol w:w="9071"/>
      </w:tblGrid>
      <w:tr w:rsidR="007A7625" w:rsidRPr="007A7625" w14:paraId="37A5094B" w14:textId="77777777" w:rsidTr="00832DA2">
        <w:trPr>
          <w:trHeight w:val="637"/>
        </w:trPr>
        <w:tc>
          <w:tcPr>
            <w:tcW w:w="5000" w:type="pct"/>
            <w:shd w:val="clear" w:color="auto" w:fill="auto"/>
            <w:vAlign w:val="center"/>
            <w:hideMark/>
          </w:tcPr>
          <w:p w14:paraId="5FD63466" w14:textId="77777777" w:rsidR="007A7625" w:rsidRPr="007A7625" w:rsidRDefault="007A7625" w:rsidP="007A7625">
            <w:pPr>
              <w:pStyle w:val="Odstavekseznama"/>
              <w:numPr>
                <w:ilvl w:val="0"/>
                <w:numId w:val="19"/>
              </w:numPr>
              <w:overflowPunct/>
              <w:autoSpaceDE/>
              <w:autoSpaceDN/>
              <w:adjustRightInd/>
              <w:contextualSpacing/>
              <w:textAlignment w:val="auto"/>
              <w:rPr>
                <w:rFonts w:ascii="Arial" w:hAnsi="Arial" w:cs="Arial"/>
                <w:color w:val="000000"/>
                <w:lang w:eastAsia="sl-SI"/>
              </w:rPr>
            </w:pPr>
            <w:r w:rsidRPr="007A7625">
              <w:rPr>
                <w:rFonts w:ascii="Arial" w:hAnsi="Arial" w:cs="Arial"/>
                <w:color w:val="000000"/>
                <w:lang w:eastAsia="sl-SI"/>
              </w:rPr>
              <w:t>Poročilo o najučinkovitejših metodah odstranjevanja in zadrževanja širjenja invazivnih tujerodnih vrst rastlin (dalje: ITVR) v gozdu</w:t>
            </w:r>
          </w:p>
        </w:tc>
      </w:tr>
      <w:tr w:rsidR="007A7625" w:rsidRPr="007A7625" w14:paraId="4326442D" w14:textId="77777777" w:rsidTr="00832DA2">
        <w:trPr>
          <w:trHeight w:val="562"/>
        </w:trPr>
        <w:tc>
          <w:tcPr>
            <w:tcW w:w="5000" w:type="pct"/>
            <w:shd w:val="clear" w:color="auto" w:fill="auto"/>
            <w:vAlign w:val="center"/>
            <w:hideMark/>
          </w:tcPr>
          <w:p w14:paraId="51624CB9" w14:textId="77777777" w:rsidR="007A7625" w:rsidRPr="007A7625" w:rsidRDefault="007A7625" w:rsidP="007A7625">
            <w:pPr>
              <w:pStyle w:val="Odstavekseznama"/>
              <w:numPr>
                <w:ilvl w:val="0"/>
                <w:numId w:val="19"/>
              </w:numPr>
              <w:overflowPunct/>
              <w:autoSpaceDE/>
              <w:autoSpaceDN/>
              <w:adjustRightInd/>
              <w:contextualSpacing/>
              <w:textAlignment w:val="auto"/>
              <w:rPr>
                <w:rFonts w:ascii="Arial" w:hAnsi="Arial" w:cs="Arial"/>
                <w:color w:val="000000"/>
                <w:lang w:eastAsia="sl-SI"/>
              </w:rPr>
            </w:pPr>
            <w:r w:rsidRPr="007A7625">
              <w:rPr>
                <w:rFonts w:ascii="Arial" w:hAnsi="Arial" w:cs="Arial"/>
                <w:color w:val="000000"/>
                <w:lang w:eastAsia="sl-SI"/>
              </w:rPr>
              <w:t>Izdelana metodologija priprave karte rizičnih območij (risk maps) za izbrani dve ITVR</w:t>
            </w:r>
          </w:p>
        </w:tc>
      </w:tr>
      <w:tr w:rsidR="007A7625" w:rsidRPr="007A7625" w14:paraId="0F0FFE77" w14:textId="77777777" w:rsidTr="00832DA2">
        <w:trPr>
          <w:trHeight w:val="839"/>
        </w:trPr>
        <w:tc>
          <w:tcPr>
            <w:tcW w:w="5000" w:type="pct"/>
            <w:shd w:val="clear" w:color="auto" w:fill="auto"/>
            <w:vAlign w:val="center"/>
            <w:hideMark/>
          </w:tcPr>
          <w:p w14:paraId="2E124C90" w14:textId="77777777" w:rsidR="007A7625" w:rsidRPr="007A7625" w:rsidRDefault="007A7625" w:rsidP="007A7625">
            <w:pPr>
              <w:pStyle w:val="Odstavekseznama"/>
              <w:numPr>
                <w:ilvl w:val="0"/>
                <w:numId w:val="19"/>
              </w:numPr>
              <w:overflowPunct/>
              <w:autoSpaceDE/>
              <w:autoSpaceDN/>
              <w:adjustRightInd/>
              <w:contextualSpacing/>
              <w:textAlignment w:val="auto"/>
              <w:rPr>
                <w:rFonts w:ascii="Arial" w:hAnsi="Arial" w:cs="Arial"/>
                <w:color w:val="000000"/>
                <w:lang w:eastAsia="sl-SI"/>
              </w:rPr>
            </w:pPr>
            <w:r w:rsidRPr="007A7625">
              <w:rPr>
                <w:rFonts w:ascii="Arial" w:hAnsi="Arial" w:cs="Arial"/>
                <w:color w:val="000000"/>
                <w:lang w:eastAsia="sl-SI"/>
              </w:rPr>
              <w:t>Priprava metodologije za normative za izvedbo nadstandardnih gojitvenih in varstvenih ukrepov za odstranjevanje oziroma zadrževanje širjenja ITVR v gozdu za vključitev v obstoječ sistem gozdarskega načrtovanja</w:t>
            </w:r>
          </w:p>
        </w:tc>
      </w:tr>
      <w:tr w:rsidR="007A7625" w:rsidRPr="007A7625" w14:paraId="241BC98E" w14:textId="77777777" w:rsidTr="00832DA2">
        <w:trPr>
          <w:trHeight w:val="992"/>
        </w:trPr>
        <w:tc>
          <w:tcPr>
            <w:tcW w:w="5000" w:type="pct"/>
            <w:shd w:val="clear" w:color="auto" w:fill="auto"/>
            <w:vAlign w:val="center"/>
            <w:hideMark/>
          </w:tcPr>
          <w:p w14:paraId="73A1E003" w14:textId="77777777" w:rsidR="007A7625" w:rsidRPr="007A7625" w:rsidRDefault="007A7625" w:rsidP="007A7625">
            <w:pPr>
              <w:pStyle w:val="Odstavekseznama"/>
              <w:numPr>
                <w:ilvl w:val="0"/>
                <w:numId w:val="19"/>
              </w:numPr>
              <w:overflowPunct/>
              <w:autoSpaceDE/>
              <w:autoSpaceDN/>
              <w:adjustRightInd/>
              <w:contextualSpacing/>
              <w:textAlignment w:val="auto"/>
              <w:rPr>
                <w:rFonts w:ascii="Arial" w:hAnsi="Arial" w:cs="Arial"/>
                <w:color w:val="000000"/>
                <w:lang w:eastAsia="sl-SI"/>
              </w:rPr>
            </w:pPr>
            <w:r w:rsidRPr="007A7625">
              <w:rPr>
                <w:rFonts w:ascii="Arial" w:hAnsi="Arial" w:cs="Arial"/>
                <w:color w:val="000000"/>
                <w:lang w:eastAsia="sl-SI"/>
              </w:rPr>
              <w:t>Priprava koncepta izobraževanj, scenarija webinarja in izvedba vsaj 1 izobraževanja za terenske gozdarske strokovne delavce javne gozdarske službe (revirne gozdarje ZGS) in 1 za lastnike gozdov</w:t>
            </w:r>
          </w:p>
        </w:tc>
      </w:tr>
      <w:tr w:rsidR="007A7625" w:rsidRPr="007A7625" w14:paraId="56E1EBD8" w14:textId="77777777" w:rsidTr="00832DA2">
        <w:trPr>
          <w:trHeight w:val="315"/>
        </w:trPr>
        <w:tc>
          <w:tcPr>
            <w:tcW w:w="5000" w:type="pct"/>
            <w:shd w:val="clear" w:color="auto" w:fill="auto"/>
            <w:vAlign w:val="center"/>
            <w:hideMark/>
          </w:tcPr>
          <w:p w14:paraId="591006CE" w14:textId="77777777" w:rsidR="007A7625" w:rsidRPr="007A7625" w:rsidRDefault="007A7625" w:rsidP="007A7625">
            <w:pPr>
              <w:pStyle w:val="Odstavekseznama"/>
              <w:numPr>
                <w:ilvl w:val="0"/>
                <w:numId w:val="19"/>
              </w:numPr>
              <w:overflowPunct/>
              <w:autoSpaceDE/>
              <w:autoSpaceDN/>
              <w:adjustRightInd/>
              <w:contextualSpacing/>
              <w:textAlignment w:val="auto"/>
              <w:rPr>
                <w:rFonts w:ascii="Arial" w:hAnsi="Arial" w:cs="Arial"/>
                <w:color w:val="000000"/>
                <w:lang w:eastAsia="sl-SI"/>
              </w:rPr>
            </w:pPr>
            <w:r w:rsidRPr="007A7625">
              <w:rPr>
                <w:rFonts w:ascii="Arial" w:hAnsi="Arial" w:cs="Arial"/>
                <w:color w:val="000000"/>
                <w:lang w:eastAsia="sl-SI"/>
              </w:rPr>
              <w:t>Objava vsaj 2 prispevkov v medijih</w:t>
            </w:r>
          </w:p>
        </w:tc>
      </w:tr>
    </w:tbl>
    <w:p w14:paraId="3421A399" w14:textId="77777777" w:rsidR="007A7625" w:rsidRPr="007A7625" w:rsidRDefault="007A7625" w:rsidP="007A7625">
      <w:pPr>
        <w:jc w:val="both"/>
        <w:rPr>
          <w:rFonts w:ascii="Arial" w:hAnsi="Arial" w:cs="Arial"/>
        </w:rPr>
      </w:pPr>
    </w:p>
    <w:p w14:paraId="098DEE2A" w14:textId="77777777" w:rsidR="007A7625" w:rsidRPr="007A7625" w:rsidRDefault="007A7625" w:rsidP="007A7625">
      <w:pPr>
        <w:pStyle w:val="Odstavekseznama"/>
        <w:spacing w:line="276" w:lineRule="auto"/>
        <w:ind w:left="0"/>
        <w:jc w:val="both"/>
        <w:rPr>
          <w:rFonts w:ascii="Arial" w:hAnsi="Arial" w:cs="Arial"/>
        </w:rPr>
      </w:pPr>
      <w:r w:rsidRPr="007A7625">
        <w:rPr>
          <w:rFonts w:ascii="Arial" w:hAnsi="Arial" w:cs="Arial"/>
        </w:rPr>
        <w:t>Mejnik 2: do 31. 5. 2023</w:t>
      </w:r>
    </w:p>
    <w:tbl>
      <w:tblPr>
        <w:tblW w:w="5000" w:type="pct"/>
        <w:tblCellMar>
          <w:left w:w="70" w:type="dxa"/>
          <w:right w:w="70" w:type="dxa"/>
        </w:tblCellMar>
        <w:tblLook w:val="04A0" w:firstRow="1" w:lastRow="0" w:firstColumn="1" w:lastColumn="0" w:noHBand="0" w:noVBand="1"/>
      </w:tblPr>
      <w:tblGrid>
        <w:gridCol w:w="9071"/>
      </w:tblGrid>
      <w:tr w:rsidR="007A7625" w:rsidRPr="007A7625" w14:paraId="200B4966" w14:textId="77777777" w:rsidTr="00832DA2">
        <w:trPr>
          <w:trHeight w:val="410"/>
        </w:trPr>
        <w:tc>
          <w:tcPr>
            <w:tcW w:w="5000" w:type="pct"/>
            <w:shd w:val="clear" w:color="auto" w:fill="auto"/>
            <w:vAlign w:val="center"/>
            <w:hideMark/>
          </w:tcPr>
          <w:p w14:paraId="24F682F9" w14:textId="77777777" w:rsidR="007A7625" w:rsidRPr="007A7625" w:rsidRDefault="007A7625" w:rsidP="007A7625">
            <w:pPr>
              <w:pStyle w:val="Odstavekseznama"/>
              <w:numPr>
                <w:ilvl w:val="0"/>
                <w:numId w:val="20"/>
              </w:numPr>
              <w:overflowPunct/>
              <w:autoSpaceDE/>
              <w:autoSpaceDN/>
              <w:adjustRightInd/>
              <w:contextualSpacing/>
              <w:textAlignment w:val="auto"/>
              <w:rPr>
                <w:rFonts w:ascii="Arial" w:hAnsi="Arial" w:cs="Arial"/>
                <w:color w:val="000000"/>
                <w:lang w:eastAsia="sl-SI"/>
              </w:rPr>
            </w:pPr>
            <w:r w:rsidRPr="007A7625">
              <w:rPr>
                <w:rFonts w:ascii="Arial" w:hAnsi="Arial" w:cs="Arial"/>
                <w:color w:val="000000"/>
                <w:lang w:eastAsia="sl-SI"/>
              </w:rPr>
              <w:t>Izdelana karte rizičnih območij (risk maps) za izbrane ITVR – osnutek</w:t>
            </w:r>
          </w:p>
        </w:tc>
      </w:tr>
      <w:tr w:rsidR="007A7625" w:rsidRPr="007A7625" w14:paraId="13C7E9CD" w14:textId="77777777" w:rsidTr="00832DA2">
        <w:trPr>
          <w:trHeight w:val="544"/>
        </w:trPr>
        <w:tc>
          <w:tcPr>
            <w:tcW w:w="5000" w:type="pct"/>
            <w:shd w:val="clear" w:color="auto" w:fill="auto"/>
            <w:noWrap/>
            <w:vAlign w:val="center"/>
            <w:hideMark/>
          </w:tcPr>
          <w:p w14:paraId="6C0B97B5" w14:textId="77777777" w:rsidR="007A7625" w:rsidRPr="007A7625" w:rsidRDefault="007A7625" w:rsidP="007A7625">
            <w:pPr>
              <w:pStyle w:val="Odstavekseznama"/>
              <w:numPr>
                <w:ilvl w:val="0"/>
                <w:numId w:val="20"/>
              </w:numPr>
              <w:overflowPunct/>
              <w:autoSpaceDE/>
              <w:autoSpaceDN/>
              <w:adjustRightInd/>
              <w:contextualSpacing/>
              <w:jc w:val="both"/>
              <w:textAlignment w:val="auto"/>
              <w:rPr>
                <w:rFonts w:ascii="Arial" w:hAnsi="Arial" w:cs="Arial"/>
                <w:color w:val="000000"/>
                <w:lang w:eastAsia="sl-SI"/>
              </w:rPr>
            </w:pPr>
            <w:r w:rsidRPr="007A7625">
              <w:rPr>
                <w:rFonts w:ascii="Arial" w:hAnsi="Arial" w:cs="Arial"/>
                <w:color w:val="000000"/>
                <w:lang w:eastAsia="sl-SI"/>
              </w:rPr>
              <w:t>Strokovne podlage za vgrajevanje problematike ITVR v obstoječ sistem gozdarskega načrtovanja</w:t>
            </w:r>
          </w:p>
        </w:tc>
      </w:tr>
      <w:tr w:rsidR="007A7625" w:rsidRPr="007A7625" w14:paraId="62F37F04" w14:textId="77777777" w:rsidTr="00832DA2">
        <w:trPr>
          <w:trHeight w:val="990"/>
        </w:trPr>
        <w:tc>
          <w:tcPr>
            <w:tcW w:w="5000" w:type="pct"/>
            <w:shd w:val="clear" w:color="auto" w:fill="auto"/>
            <w:noWrap/>
            <w:vAlign w:val="center"/>
            <w:hideMark/>
          </w:tcPr>
          <w:p w14:paraId="77611870" w14:textId="77777777" w:rsidR="007A7625" w:rsidRPr="007A7625" w:rsidRDefault="007A7625" w:rsidP="007A7625">
            <w:pPr>
              <w:pStyle w:val="Odstavekseznama"/>
              <w:numPr>
                <w:ilvl w:val="0"/>
                <w:numId w:val="20"/>
              </w:numPr>
              <w:overflowPunct/>
              <w:autoSpaceDE/>
              <w:autoSpaceDN/>
              <w:adjustRightInd/>
              <w:contextualSpacing/>
              <w:jc w:val="both"/>
              <w:textAlignment w:val="auto"/>
              <w:rPr>
                <w:rFonts w:ascii="Arial" w:hAnsi="Arial" w:cs="Arial"/>
                <w:color w:val="000000"/>
                <w:lang w:eastAsia="sl-SI"/>
              </w:rPr>
            </w:pPr>
            <w:r w:rsidRPr="007A7625">
              <w:rPr>
                <w:rFonts w:ascii="Arial" w:hAnsi="Arial" w:cs="Arial"/>
                <w:color w:val="000000"/>
                <w:lang w:eastAsia="sl-SI"/>
              </w:rPr>
              <w:t>Normativi za izvedbo nadstandardnih gojitvenih in varstvenih ukrepov za odstranjevanje oziroma zadrževanje širjenja ITVR v gozdu za vključitev v obstoječ sistem gozdarskega načrtovanja – prvi del</w:t>
            </w:r>
          </w:p>
        </w:tc>
      </w:tr>
      <w:tr w:rsidR="007A7625" w:rsidRPr="007A7625" w14:paraId="266E7C5E" w14:textId="77777777" w:rsidTr="00832DA2">
        <w:trPr>
          <w:trHeight w:val="551"/>
        </w:trPr>
        <w:tc>
          <w:tcPr>
            <w:tcW w:w="5000" w:type="pct"/>
            <w:shd w:val="clear" w:color="auto" w:fill="auto"/>
            <w:noWrap/>
            <w:vAlign w:val="center"/>
            <w:hideMark/>
          </w:tcPr>
          <w:p w14:paraId="325C9FE2" w14:textId="77777777" w:rsidR="007A7625" w:rsidRPr="007A7625" w:rsidRDefault="007A7625" w:rsidP="007A7625">
            <w:pPr>
              <w:pStyle w:val="Odstavekseznama"/>
              <w:numPr>
                <w:ilvl w:val="0"/>
                <w:numId w:val="20"/>
              </w:numPr>
              <w:overflowPunct/>
              <w:autoSpaceDE/>
              <w:autoSpaceDN/>
              <w:adjustRightInd/>
              <w:contextualSpacing/>
              <w:jc w:val="both"/>
              <w:textAlignment w:val="auto"/>
              <w:rPr>
                <w:rFonts w:ascii="Arial" w:hAnsi="Arial" w:cs="Arial"/>
                <w:color w:val="000000"/>
                <w:lang w:eastAsia="sl-SI"/>
              </w:rPr>
            </w:pPr>
            <w:r w:rsidRPr="007A7625">
              <w:rPr>
                <w:rFonts w:ascii="Arial" w:hAnsi="Arial" w:cs="Arial"/>
                <w:color w:val="000000"/>
                <w:lang w:eastAsia="sl-SI"/>
              </w:rPr>
              <w:t>Izvedba odstranjevanja ITVR v gozdu na vsaj dveh testnih objektih – vsaj 1 testni objekt</w:t>
            </w:r>
          </w:p>
        </w:tc>
      </w:tr>
      <w:tr w:rsidR="007A7625" w:rsidRPr="007A7625" w14:paraId="315FDD05" w14:textId="77777777" w:rsidTr="00832DA2">
        <w:trPr>
          <w:trHeight w:val="701"/>
        </w:trPr>
        <w:tc>
          <w:tcPr>
            <w:tcW w:w="5000" w:type="pct"/>
            <w:shd w:val="clear" w:color="auto" w:fill="auto"/>
            <w:noWrap/>
            <w:vAlign w:val="center"/>
            <w:hideMark/>
          </w:tcPr>
          <w:p w14:paraId="77A5DEC3" w14:textId="77777777" w:rsidR="007A7625" w:rsidRPr="007A7625" w:rsidRDefault="007A7625" w:rsidP="007A7625">
            <w:pPr>
              <w:pStyle w:val="Odstavekseznama"/>
              <w:numPr>
                <w:ilvl w:val="0"/>
                <w:numId w:val="20"/>
              </w:numPr>
              <w:overflowPunct/>
              <w:autoSpaceDE/>
              <w:autoSpaceDN/>
              <w:adjustRightInd/>
              <w:contextualSpacing/>
              <w:jc w:val="both"/>
              <w:textAlignment w:val="auto"/>
              <w:rPr>
                <w:rFonts w:ascii="Arial" w:hAnsi="Arial" w:cs="Arial"/>
                <w:color w:val="000000"/>
                <w:lang w:eastAsia="sl-SI"/>
              </w:rPr>
            </w:pPr>
            <w:r w:rsidRPr="007A7625">
              <w:rPr>
                <w:rFonts w:ascii="Arial" w:hAnsi="Arial" w:cs="Arial"/>
                <w:color w:val="000000"/>
                <w:lang w:eastAsia="sl-SI"/>
              </w:rPr>
              <w:t>Izvedba vsaj 1 izobraževanja za terenske gozdarske strokovne delavce javne gozdarske službe (revirne gozdarje ZGS) in 1 za lastnike gozdov</w:t>
            </w:r>
          </w:p>
        </w:tc>
      </w:tr>
      <w:tr w:rsidR="007A7625" w:rsidRPr="007A7625" w14:paraId="608DA076" w14:textId="77777777" w:rsidTr="00832DA2">
        <w:trPr>
          <w:trHeight w:val="315"/>
        </w:trPr>
        <w:tc>
          <w:tcPr>
            <w:tcW w:w="5000" w:type="pct"/>
            <w:shd w:val="clear" w:color="auto" w:fill="auto"/>
            <w:noWrap/>
            <w:vAlign w:val="center"/>
            <w:hideMark/>
          </w:tcPr>
          <w:p w14:paraId="45AEDE29" w14:textId="77777777" w:rsidR="007A7625" w:rsidRPr="007A7625" w:rsidRDefault="007A7625" w:rsidP="007A7625">
            <w:pPr>
              <w:pStyle w:val="Odstavekseznama"/>
              <w:numPr>
                <w:ilvl w:val="0"/>
                <w:numId w:val="20"/>
              </w:numPr>
              <w:overflowPunct/>
              <w:autoSpaceDE/>
              <w:autoSpaceDN/>
              <w:adjustRightInd/>
              <w:contextualSpacing/>
              <w:jc w:val="both"/>
              <w:textAlignment w:val="auto"/>
              <w:rPr>
                <w:rFonts w:ascii="Arial" w:hAnsi="Arial" w:cs="Arial"/>
                <w:color w:val="000000"/>
                <w:lang w:eastAsia="sl-SI"/>
              </w:rPr>
            </w:pPr>
            <w:r w:rsidRPr="007A7625">
              <w:rPr>
                <w:rFonts w:ascii="Arial" w:hAnsi="Arial" w:cs="Arial"/>
                <w:color w:val="000000"/>
                <w:lang w:eastAsia="sl-SI"/>
              </w:rPr>
              <w:t>Objava 1 prispevka v medijih</w:t>
            </w:r>
          </w:p>
        </w:tc>
      </w:tr>
    </w:tbl>
    <w:p w14:paraId="3451B957" w14:textId="77777777" w:rsidR="007A7625" w:rsidRPr="007A7625" w:rsidRDefault="007A7625" w:rsidP="007A7625">
      <w:pPr>
        <w:jc w:val="both"/>
        <w:rPr>
          <w:rFonts w:ascii="Arial" w:hAnsi="Arial" w:cs="Arial"/>
        </w:rPr>
      </w:pPr>
    </w:p>
    <w:p w14:paraId="3E401CB7" w14:textId="77777777" w:rsidR="007A7625" w:rsidRPr="007A7625" w:rsidRDefault="007A7625" w:rsidP="007A7625">
      <w:pPr>
        <w:pStyle w:val="Odstavekseznama"/>
        <w:spacing w:line="276" w:lineRule="auto"/>
        <w:ind w:left="0"/>
        <w:jc w:val="both"/>
        <w:rPr>
          <w:rFonts w:ascii="Arial" w:hAnsi="Arial" w:cs="Arial"/>
        </w:rPr>
      </w:pPr>
    </w:p>
    <w:p w14:paraId="3C9A77B7" w14:textId="77777777" w:rsidR="007A7625" w:rsidRPr="007A7625" w:rsidRDefault="007A7625" w:rsidP="007A7625">
      <w:pPr>
        <w:jc w:val="both"/>
        <w:rPr>
          <w:rFonts w:ascii="Arial" w:hAnsi="Arial" w:cs="Arial"/>
        </w:rPr>
      </w:pPr>
      <w:r w:rsidRPr="007A7625">
        <w:rPr>
          <w:rFonts w:ascii="Arial" w:hAnsi="Arial" w:cs="Arial"/>
        </w:rPr>
        <w:t xml:space="preserve">Mejnik 3: do 30. 11. 2023 </w:t>
      </w:r>
    </w:p>
    <w:tbl>
      <w:tblPr>
        <w:tblW w:w="5000" w:type="pct"/>
        <w:tblCellMar>
          <w:left w:w="70" w:type="dxa"/>
          <w:right w:w="70" w:type="dxa"/>
        </w:tblCellMar>
        <w:tblLook w:val="04A0" w:firstRow="1" w:lastRow="0" w:firstColumn="1" w:lastColumn="0" w:noHBand="0" w:noVBand="1"/>
      </w:tblPr>
      <w:tblGrid>
        <w:gridCol w:w="9071"/>
      </w:tblGrid>
      <w:tr w:rsidR="007A7625" w:rsidRPr="007A7625" w14:paraId="5A7AA162" w14:textId="77777777" w:rsidTr="00832DA2">
        <w:trPr>
          <w:trHeight w:val="411"/>
        </w:trPr>
        <w:tc>
          <w:tcPr>
            <w:tcW w:w="5000" w:type="pct"/>
            <w:shd w:val="clear" w:color="auto" w:fill="auto"/>
            <w:noWrap/>
            <w:vAlign w:val="center"/>
            <w:hideMark/>
          </w:tcPr>
          <w:p w14:paraId="0CEF7C27" w14:textId="77777777" w:rsidR="007A7625" w:rsidRPr="007A7625" w:rsidRDefault="007A7625" w:rsidP="007A7625">
            <w:pPr>
              <w:pStyle w:val="Odstavekseznama"/>
              <w:numPr>
                <w:ilvl w:val="0"/>
                <w:numId w:val="21"/>
              </w:numPr>
              <w:overflowPunct/>
              <w:autoSpaceDE/>
              <w:autoSpaceDN/>
              <w:adjustRightInd/>
              <w:contextualSpacing/>
              <w:jc w:val="both"/>
              <w:textAlignment w:val="auto"/>
              <w:rPr>
                <w:rFonts w:ascii="Arial" w:hAnsi="Arial" w:cs="Arial"/>
                <w:color w:val="000000"/>
                <w:lang w:eastAsia="sl-SI"/>
              </w:rPr>
            </w:pPr>
            <w:r w:rsidRPr="007A7625">
              <w:rPr>
                <w:rFonts w:ascii="Arial" w:hAnsi="Arial" w:cs="Arial"/>
                <w:color w:val="000000"/>
                <w:lang w:eastAsia="sl-SI"/>
              </w:rPr>
              <w:t>Izdelana karte rizičnih območij (risk maps) za izbrane ITVR – končna karta</w:t>
            </w:r>
          </w:p>
        </w:tc>
      </w:tr>
      <w:tr w:rsidR="007A7625" w:rsidRPr="007A7625" w14:paraId="3EE73436" w14:textId="77777777" w:rsidTr="00832DA2">
        <w:trPr>
          <w:trHeight w:val="836"/>
        </w:trPr>
        <w:tc>
          <w:tcPr>
            <w:tcW w:w="5000" w:type="pct"/>
            <w:shd w:val="clear" w:color="auto" w:fill="auto"/>
            <w:noWrap/>
            <w:vAlign w:val="center"/>
            <w:hideMark/>
          </w:tcPr>
          <w:p w14:paraId="2D8E15CD" w14:textId="77777777" w:rsidR="007A7625" w:rsidRPr="007A7625" w:rsidRDefault="007A7625" w:rsidP="007A7625">
            <w:pPr>
              <w:pStyle w:val="Odstavekseznama"/>
              <w:numPr>
                <w:ilvl w:val="0"/>
                <w:numId w:val="21"/>
              </w:numPr>
              <w:overflowPunct/>
              <w:autoSpaceDE/>
              <w:autoSpaceDN/>
              <w:adjustRightInd/>
              <w:contextualSpacing/>
              <w:jc w:val="both"/>
              <w:textAlignment w:val="auto"/>
              <w:rPr>
                <w:rFonts w:ascii="Arial" w:hAnsi="Arial" w:cs="Arial"/>
                <w:color w:val="000000"/>
                <w:lang w:eastAsia="sl-SI"/>
              </w:rPr>
            </w:pPr>
            <w:r w:rsidRPr="007A7625">
              <w:rPr>
                <w:rFonts w:ascii="Arial" w:hAnsi="Arial" w:cs="Arial"/>
                <w:color w:val="000000"/>
                <w:lang w:eastAsia="sl-SI"/>
              </w:rPr>
              <w:t>Normativi za izvedbo nadstandardnih gojitvenih in varstvenih ukrepov za odstranjevanje oziroma zadrževanje širjenja ITVR v gozdu za vključitev v obstoječ sistem gozdarskega načrtovanja – končno poročilo</w:t>
            </w:r>
          </w:p>
        </w:tc>
      </w:tr>
      <w:tr w:rsidR="007A7625" w:rsidRPr="007A7625" w14:paraId="6E3ADD5F" w14:textId="77777777" w:rsidTr="00832DA2">
        <w:trPr>
          <w:trHeight w:val="422"/>
        </w:trPr>
        <w:tc>
          <w:tcPr>
            <w:tcW w:w="5000" w:type="pct"/>
            <w:shd w:val="clear" w:color="auto" w:fill="auto"/>
            <w:noWrap/>
            <w:vAlign w:val="center"/>
            <w:hideMark/>
          </w:tcPr>
          <w:p w14:paraId="46CAD42F" w14:textId="77777777" w:rsidR="007A7625" w:rsidRPr="007A7625" w:rsidRDefault="007A7625" w:rsidP="007A7625">
            <w:pPr>
              <w:pStyle w:val="Odstavekseznama"/>
              <w:numPr>
                <w:ilvl w:val="0"/>
                <w:numId w:val="21"/>
              </w:numPr>
              <w:overflowPunct/>
              <w:autoSpaceDE/>
              <w:autoSpaceDN/>
              <w:adjustRightInd/>
              <w:contextualSpacing/>
              <w:jc w:val="both"/>
              <w:textAlignment w:val="auto"/>
              <w:rPr>
                <w:rFonts w:ascii="Arial" w:hAnsi="Arial" w:cs="Arial"/>
                <w:color w:val="000000"/>
                <w:lang w:eastAsia="sl-SI"/>
              </w:rPr>
            </w:pPr>
            <w:r w:rsidRPr="007A7625">
              <w:rPr>
                <w:rFonts w:ascii="Arial" w:hAnsi="Arial" w:cs="Arial"/>
                <w:color w:val="000000"/>
                <w:lang w:eastAsia="sl-SI"/>
              </w:rPr>
              <w:t>Izvedba odstranjevanja ITVR v gozdu na vsaj dveh testnih objektih.</w:t>
            </w:r>
          </w:p>
        </w:tc>
      </w:tr>
      <w:tr w:rsidR="007A7625" w:rsidRPr="007A7625" w14:paraId="62447B70" w14:textId="77777777" w:rsidTr="00832DA2">
        <w:trPr>
          <w:trHeight w:val="556"/>
        </w:trPr>
        <w:tc>
          <w:tcPr>
            <w:tcW w:w="5000" w:type="pct"/>
            <w:shd w:val="clear" w:color="auto" w:fill="auto"/>
            <w:noWrap/>
            <w:vAlign w:val="center"/>
            <w:hideMark/>
          </w:tcPr>
          <w:p w14:paraId="634B7E98" w14:textId="77777777" w:rsidR="007A7625" w:rsidRPr="007A7625" w:rsidRDefault="007A7625" w:rsidP="007A7625">
            <w:pPr>
              <w:pStyle w:val="Odstavekseznama"/>
              <w:numPr>
                <w:ilvl w:val="0"/>
                <w:numId w:val="21"/>
              </w:numPr>
              <w:overflowPunct/>
              <w:autoSpaceDE/>
              <w:autoSpaceDN/>
              <w:adjustRightInd/>
              <w:contextualSpacing/>
              <w:jc w:val="both"/>
              <w:textAlignment w:val="auto"/>
              <w:rPr>
                <w:rFonts w:ascii="Arial" w:hAnsi="Arial" w:cs="Arial"/>
                <w:color w:val="000000"/>
                <w:lang w:eastAsia="sl-SI"/>
              </w:rPr>
            </w:pPr>
            <w:r w:rsidRPr="007A7625">
              <w:rPr>
                <w:rFonts w:ascii="Arial" w:hAnsi="Arial" w:cs="Arial"/>
                <w:color w:val="000000"/>
                <w:lang w:eastAsia="sl-SI"/>
              </w:rPr>
              <w:t>Vzdrževanje in nadgradnja sistema za beleženje ITVR z možnostjo sistema integracije podatkov informacijskega sistema javne gozdarske službe</w:t>
            </w:r>
          </w:p>
        </w:tc>
      </w:tr>
      <w:tr w:rsidR="007A7625" w:rsidRPr="007A7625" w14:paraId="57A10CE9" w14:textId="77777777" w:rsidTr="00832DA2">
        <w:trPr>
          <w:trHeight w:val="408"/>
        </w:trPr>
        <w:tc>
          <w:tcPr>
            <w:tcW w:w="5000" w:type="pct"/>
            <w:shd w:val="clear" w:color="auto" w:fill="auto"/>
            <w:noWrap/>
            <w:vAlign w:val="center"/>
            <w:hideMark/>
          </w:tcPr>
          <w:p w14:paraId="784058F1" w14:textId="77777777" w:rsidR="007A7625" w:rsidRPr="007A7625" w:rsidRDefault="007A7625" w:rsidP="007A7625">
            <w:pPr>
              <w:pStyle w:val="Odstavekseznama"/>
              <w:numPr>
                <w:ilvl w:val="0"/>
                <w:numId w:val="21"/>
              </w:numPr>
              <w:overflowPunct/>
              <w:autoSpaceDE/>
              <w:autoSpaceDN/>
              <w:adjustRightInd/>
              <w:contextualSpacing/>
              <w:jc w:val="both"/>
              <w:textAlignment w:val="auto"/>
              <w:rPr>
                <w:rFonts w:ascii="Arial" w:hAnsi="Arial" w:cs="Arial"/>
                <w:color w:val="000000"/>
                <w:lang w:eastAsia="sl-SI"/>
              </w:rPr>
            </w:pPr>
            <w:r w:rsidRPr="007A7625">
              <w:rPr>
                <w:rFonts w:ascii="Arial" w:hAnsi="Arial" w:cs="Arial"/>
                <w:color w:val="000000"/>
                <w:lang w:eastAsia="sl-SI"/>
              </w:rPr>
              <w:t>Izdelan spletni seminar (webinar) z izobraževalno vsebino</w:t>
            </w:r>
          </w:p>
        </w:tc>
      </w:tr>
      <w:tr w:rsidR="007A7625" w:rsidRPr="007A7625" w14:paraId="3BEB2F2F" w14:textId="77777777" w:rsidTr="00832DA2">
        <w:trPr>
          <w:trHeight w:val="569"/>
        </w:trPr>
        <w:tc>
          <w:tcPr>
            <w:tcW w:w="5000" w:type="pct"/>
            <w:shd w:val="clear" w:color="auto" w:fill="auto"/>
            <w:vAlign w:val="center"/>
            <w:hideMark/>
          </w:tcPr>
          <w:p w14:paraId="58792E1F" w14:textId="77777777" w:rsidR="007A7625" w:rsidRPr="007A7625" w:rsidRDefault="007A7625" w:rsidP="007A7625">
            <w:pPr>
              <w:pStyle w:val="Odstavekseznama"/>
              <w:numPr>
                <w:ilvl w:val="0"/>
                <w:numId w:val="21"/>
              </w:numPr>
              <w:overflowPunct/>
              <w:autoSpaceDE/>
              <w:autoSpaceDN/>
              <w:adjustRightInd/>
              <w:contextualSpacing/>
              <w:textAlignment w:val="auto"/>
              <w:rPr>
                <w:rFonts w:ascii="Arial" w:hAnsi="Arial" w:cs="Arial"/>
                <w:color w:val="000000"/>
                <w:lang w:eastAsia="sl-SI"/>
              </w:rPr>
            </w:pPr>
            <w:r w:rsidRPr="007A7625">
              <w:rPr>
                <w:rFonts w:ascii="Arial" w:hAnsi="Arial" w:cs="Arial"/>
                <w:color w:val="000000"/>
                <w:lang w:eastAsia="sl-SI"/>
              </w:rPr>
              <w:t>Izvedba vsaj 1 izobraževanja za terenske gozdarske strokovne delavce javne gozdarske službe (revirne gozdarje ZGS) in 1 za lastnike gozdov</w:t>
            </w:r>
          </w:p>
        </w:tc>
      </w:tr>
      <w:tr w:rsidR="007A7625" w:rsidRPr="007A7625" w14:paraId="2060C2EE" w14:textId="77777777" w:rsidTr="00832DA2">
        <w:trPr>
          <w:trHeight w:val="315"/>
        </w:trPr>
        <w:tc>
          <w:tcPr>
            <w:tcW w:w="5000" w:type="pct"/>
            <w:shd w:val="clear" w:color="auto" w:fill="auto"/>
            <w:noWrap/>
            <w:vAlign w:val="center"/>
            <w:hideMark/>
          </w:tcPr>
          <w:p w14:paraId="487DE255" w14:textId="77777777" w:rsidR="007A7625" w:rsidRPr="007A7625" w:rsidRDefault="007A7625" w:rsidP="007A7625">
            <w:pPr>
              <w:pStyle w:val="Odstavekseznama"/>
              <w:numPr>
                <w:ilvl w:val="0"/>
                <w:numId w:val="21"/>
              </w:numPr>
              <w:overflowPunct/>
              <w:autoSpaceDE/>
              <w:autoSpaceDN/>
              <w:adjustRightInd/>
              <w:contextualSpacing/>
              <w:textAlignment w:val="auto"/>
              <w:rPr>
                <w:rFonts w:ascii="Arial" w:hAnsi="Arial" w:cs="Arial"/>
                <w:color w:val="000000"/>
                <w:lang w:eastAsia="sl-SI"/>
              </w:rPr>
            </w:pPr>
            <w:r w:rsidRPr="007A7625">
              <w:rPr>
                <w:rFonts w:ascii="Arial" w:hAnsi="Arial" w:cs="Arial"/>
                <w:color w:val="000000"/>
                <w:lang w:eastAsia="sl-SI"/>
              </w:rPr>
              <w:t>Objava 2 prispevkov v medijih</w:t>
            </w:r>
          </w:p>
        </w:tc>
      </w:tr>
    </w:tbl>
    <w:p w14:paraId="3B22D517" w14:textId="77777777" w:rsidR="00AC7989" w:rsidRPr="00C615CD" w:rsidRDefault="00AC7989" w:rsidP="00AC7989">
      <w:pPr>
        <w:tabs>
          <w:tab w:val="left" w:pos="960"/>
        </w:tabs>
        <w:jc w:val="both"/>
        <w:rPr>
          <w:rFonts w:ascii="Arial" w:hAnsi="Arial" w:cs="Arial"/>
          <w:b/>
        </w:rPr>
      </w:pPr>
    </w:p>
    <w:p w14:paraId="4255A8C6" w14:textId="520A3FB8" w:rsidR="00AC7989" w:rsidRPr="00975300" w:rsidRDefault="00AC7989" w:rsidP="00AC7989">
      <w:pPr>
        <w:spacing w:line="264" w:lineRule="auto"/>
        <w:jc w:val="both"/>
        <w:rPr>
          <w:rFonts w:ascii="Arial" w:hAnsi="Arial" w:cs="Arial"/>
        </w:rPr>
      </w:pPr>
      <w:r w:rsidRPr="00975300">
        <w:rPr>
          <w:rFonts w:ascii="Arial" w:hAnsi="Arial" w:cs="Arial"/>
        </w:rPr>
        <w:t>Če izvajalec iz objektivnih razlogov ne more pravočasno izvršiti pogodbenih obveznosti, je o tem dolžan obvestiti naročnika takoj po nastanku teh razlogov,</w:t>
      </w:r>
      <w:r w:rsidR="00B5540D">
        <w:rPr>
          <w:rFonts w:ascii="Arial" w:hAnsi="Arial" w:cs="Arial"/>
        </w:rPr>
        <w:t xml:space="preserve"> oziroma</w:t>
      </w:r>
      <w:r w:rsidRPr="00975300">
        <w:rPr>
          <w:rFonts w:ascii="Arial" w:hAnsi="Arial" w:cs="Arial"/>
        </w:rPr>
        <w:t xml:space="preserve"> najkasneje v roku 5 (petih) dni in prositi za njegovo primerno podaljšanje. Podaljšanje pogodbenega roka je mogoče le pred njegovim potekom.</w:t>
      </w:r>
    </w:p>
    <w:p w14:paraId="6B389077" w14:textId="77777777" w:rsidR="00AC7989" w:rsidRPr="00975300" w:rsidRDefault="00AC7989" w:rsidP="00AC7989">
      <w:pPr>
        <w:spacing w:line="264" w:lineRule="auto"/>
        <w:rPr>
          <w:rFonts w:ascii="Arial" w:hAnsi="Arial" w:cs="Arial"/>
        </w:rPr>
      </w:pPr>
    </w:p>
    <w:p w14:paraId="740B0B94" w14:textId="77777777" w:rsidR="00AC7989" w:rsidRPr="00975300" w:rsidRDefault="00AC7989" w:rsidP="00AC7989">
      <w:pPr>
        <w:spacing w:line="264" w:lineRule="auto"/>
        <w:rPr>
          <w:rFonts w:ascii="Arial" w:hAnsi="Arial" w:cs="Arial"/>
        </w:rPr>
      </w:pPr>
      <w:r w:rsidRPr="00975300">
        <w:rPr>
          <w:rFonts w:ascii="Arial" w:hAnsi="Arial" w:cs="Arial"/>
        </w:rPr>
        <w:t>Naročnik odloči o podaljšanju pogodbenega roka glede na njegovo smiselnost. Če podaljšanje roka za naročnika nima več smisla, glede na predmet pogodbe, se pogodba razdre.</w:t>
      </w:r>
    </w:p>
    <w:p w14:paraId="66C831C3" w14:textId="77777777" w:rsidR="00AC7989" w:rsidRPr="00FB2F7D" w:rsidRDefault="00AC7989" w:rsidP="00AC7989">
      <w:pPr>
        <w:jc w:val="both"/>
        <w:rPr>
          <w:rFonts w:ascii="Arial" w:hAnsi="Arial" w:cs="Arial"/>
          <w:color w:val="000000"/>
        </w:rPr>
      </w:pPr>
    </w:p>
    <w:p w14:paraId="2929EF91" w14:textId="77777777" w:rsidR="00AC7989" w:rsidRPr="00CD750F" w:rsidRDefault="00AC7989" w:rsidP="00AC7989">
      <w:pPr>
        <w:spacing w:line="240" w:lineRule="atLeast"/>
        <w:jc w:val="both"/>
        <w:rPr>
          <w:rFonts w:ascii="Arial" w:hAnsi="Arial" w:cs="Arial"/>
        </w:rPr>
      </w:pPr>
      <w:r w:rsidRPr="00CD750F">
        <w:rPr>
          <w:rFonts w:ascii="Arial" w:hAnsi="Arial" w:cs="Arial"/>
        </w:rPr>
        <w:t xml:space="preserve">Če izvajalec po svoji krivdi, ki ni posledica višje sile, krši s to pogodbo dogovorjene obveznosti ali s pogodbo dogovorjene roke, lahko naročnik uveljavlja pogodbeno kazen. V primeru kršitev pogodbenih obveznosti izvajalec plača pogodbeno kazen v višini 20 % celotne pogodbene vrednosti brez DDV. V primeru kršitev s pogodbo dogovorjenih rokov izvajalec plača za vsak dan zamude pogodbeno kazen v višini 0,5 % pogodbene vrednosti brez DDV, vendar največ 20 % celotne pogodbene vrednosti brez DDV. </w:t>
      </w:r>
    </w:p>
    <w:p w14:paraId="48D84C77" w14:textId="77777777" w:rsidR="00AC7989" w:rsidRPr="00CD750F" w:rsidRDefault="00AC7989" w:rsidP="00AC7989">
      <w:pPr>
        <w:spacing w:line="240" w:lineRule="atLeast"/>
        <w:rPr>
          <w:rFonts w:ascii="Arial" w:hAnsi="Arial" w:cs="Arial"/>
        </w:rPr>
      </w:pPr>
    </w:p>
    <w:p w14:paraId="2CFA5350" w14:textId="77777777" w:rsidR="00AC7989" w:rsidRPr="00CD750F" w:rsidRDefault="00AC7989" w:rsidP="00AC7989">
      <w:pPr>
        <w:spacing w:line="240" w:lineRule="atLeast"/>
        <w:jc w:val="both"/>
        <w:rPr>
          <w:rFonts w:ascii="Arial" w:hAnsi="Arial" w:cs="Arial"/>
        </w:rPr>
      </w:pPr>
      <w:r w:rsidRPr="00CD750F">
        <w:rPr>
          <w:rFonts w:ascii="Arial" w:hAnsi="Arial" w:cs="Arial"/>
        </w:rPr>
        <w:t>Naročnik in izvajalec soglašata, da pravica zaračunati pogodbeno kazen ni pogojena z nastankom škode naročniku. Povračilo tako nastale škode lahko naročnik uveljavlja po splošnih načelih odškodninske odgovornosti, neodvisno od uveljavljanja pogodbene kazni.</w:t>
      </w:r>
    </w:p>
    <w:p w14:paraId="1A5AF4FD" w14:textId="77777777" w:rsidR="00853532" w:rsidRDefault="00853532" w:rsidP="009A78FE">
      <w:pPr>
        <w:pStyle w:val="odstavek"/>
        <w:spacing w:before="0" w:beforeAutospacing="0" w:after="0" w:afterAutospacing="0"/>
        <w:rPr>
          <w:rFonts w:ascii="Arial" w:hAnsi="Arial" w:cs="Arial"/>
          <w:sz w:val="20"/>
          <w:szCs w:val="20"/>
        </w:rPr>
      </w:pPr>
    </w:p>
    <w:p w14:paraId="2E7547FB" w14:textId="77777777" w:rsidR="002C695C" w:rsidRPr="00975300" w:rsidRDefault="00D16FCD" w:rsidP="00E35687">
      <w:pPr>
        <w:spacing w:line="264" w:lineRule="auto"/>
        <w:jc w:val="center"/>
        <w:rPr>
          <w:rFonts w:ascii="Arial" w:hAnsi="Arial" w:cs="Arial"/>
        </w:rPr>
      </w:pPr>
      <w:r w:rsidRPr="00975300">
        <w:rPr>
          <w:rFonts w:ascii="Arial" w:hAnsi="Arial" w:cs="Arial"/>
        </w:rPr>
        <w:t xml:space="preserve">      </w:t>
      </w:r>
      <w:r w:rsidR="009B449D">
        <w:rPr>
          <w:rFonts w:ascii="Arial" w:hAnsi="Arial" w:cs="Arial"/>
        </w:rPr>
        <w:t>9</w:t>
      </w:r>
      <w:r w:rsidR="002C695C" w:rsidRPr="00975300">
        <w:rPr>
          <w:rFonts w:ascii="Arial" w:hAnsi="Arial" w:cs="Arial"/>
        </w:rPr>
        <w:t>.   člen</w:t>
      </w:r>
    </w:p>
    <w:p w14:paraId="64573941" w14:textId="77777777" w:rsidR="002C695C" w:rsidRPr="00975300" w:rsidRDefault="002C695C" w:rsidP="00E35687">
      <w:pPr>
        <w:spacing w:line="264" w:lineRule="auto"/>
        <w:rPr>
          <w:rFonts w:ascii="Arial" w:hAnsi="Arial" w:cs="Arial"/>
        </w:rPr>
      </w:pPr>
    </w:p>
    <w:p w14:paraId="013C60FD" w14:textId="77777777" w:rsidR="002C695C" w:rsidRDefault="002C695C" w:rsidP="00A95EBE">
      <w:pPr>
        <w:spacing w:line="264" w:lineRule="auto"/>
        <w:jc w:val="both"/>
        <w:rPr>
          <w:rFonts w:ascii="Arial" w:hAnsi="Arial" w:cs="Arial"/>
        </w:rPr>
      </w:pPr>
      <w:r w:rsidRPr="00975300">
        <w:rPr>
          <w:rFonts w:ascii="Arial" w:hAnsi="Arial" w:cs="Arial"/>
        </w:rPr>
        <w:t>V primeru zamude pogodbenega roka po krivdi naročnika, se r</w:t>
      </w:r>
      <w:r w:rsidR="00A95EBE" w:rsidRPr="00975300">
        <w:rPr>
          <w:rFonts w:ascii="Arial" w:hAnsi="Arial" w:cs="Arial"/>
        </w:rPr>
        <w:t xml:space="preserve">ok za izvršitev pogodbenih del </w:t>
      </w:r>
      <w:r w:rsidRPr="00975300">
        <w:rPr>
          <w:rFonts w:ascii="Arial" w:hAnsi="Arial" w:cs="Arial"/>
        </w:rPr>
        <w:t>podaljša v sporazumu z izvajalcem s pisnim dodatkom k tej pogodbi.</w:t>
      </w:r>
    </w:p>
    <w:p w14:paraId="04616C62" w14:textId="77777777" w:rsidR="00E91B60" w:rsidRDefault="00E91B60" w:rsidP="00A95EBE">
      <w:pPr>
        <w:spacing w:line="264" w:lineRule="auto"/>
        <w:jc w:val="both"/>
        <w:rPr>
          <w:rFonts w:ascii="Arial" w:hAnsi="Arial" w:cs="Arial"/>
        </w:rPr>
      </w:pPr>
    </w:p>
    <w:p w14:paraId="28878DFF" w14:textId="77777777" w:rsidR="00853532" w:rsidRDefault="00853532" w:rsidP="00A95EBE">
      <w:pPr>
        <w:spacing w:line="264" w:lineRule="auto"/>
        <w:jc w:val="both"/>
        <w:rPr>
          <w:rFonts w:ascii="Arial" w:hAnsi="Arial" w:cs="Arial"/>
        </w:rPr>
      </w:pPr>
    </w:p>
    <w:p w14:paraId="735F3CEB" w14:textId="77777777" w:rsidR="002C695C" w:rsidRPr="00975300" w:rsidRDefault="002C695C" w:rsidP="00E35687">
      <w:pPr>
        <w:spacing w:line="264" w:lineRule="auto"/>
        <w:jc w:val="center"/>
        <w:rPr>
          <w:rFonts w:ascii="Arial" w:hAnsi="Arial" w:cs="Arial"/>
        </w:rPr>
      </w:pPr>
      <w:r w:rsidRPr="00975300">
        <w:rPr>
          <w:rFonts w:ascii="Arial" w:hAnsi="Arial" w:cs="Arial"/>
        </w:rPr>
        <w:t xml:space="preserve"> VII</w:t>
      </w:r>
      <w:r w:rsidR="00D16FCD" w:rsidRPr="00975300">
        <w:rPr>
          <w:rFonts w:ascii="Arial" w:hAnsi="Arial" w:cs="Arial"/>
        </w:rPr>
        <w:t>I</w:t>
      </w:r>
      <w:r w:rsidRPr="00975300">
        <w:rPr>
          <w:rFonts w:ascii="Arial" w:hAnsi="Arial" w:cs="Arial"/>
        </w:rPr>
        <w:t>. NAČIN PLAČILA</w:t>
      </w:r>
    </w:p>
    <w:p w14:paraId="27B0F6A6" w14:textId="77777777" w:rsidR="002C695C" w:rsidRPr="00975300" w:rsidRDefault="002C695C" w:rsidP="00D16FCD">
      <w:pPr>
        <w:spacing w:line="264" w:lineRule="auto"/>
        <w:rPr>
          <w:rFonts w:ascii="Arial" w:hAnsi="Arial" w:cs="Arial"/>
        </w:rPr>
      </w:pPr>
    </w:p>
    <w:p w14:paraId="4AF3167F" w14:textId="77777777" w:rsidR="002C695C" w:rsidRDefault="00D16FCD" w:rsidP="00E35687">
      <w:pPr>
        <w:spacing w:line="264" w:lineRule="auto"/>
        <w:jc w:val="center"/>
        <w:rPr>
          <w:rFonts w:ascii="Arial" w:hAnsi="Arial" w:cs="Arial"/>
        </w:rPr>
      </w:pPr>
      <w:r w:rsidRPr="00975300">
        <w:rPr>
          <w:rFonts w:ascii="Arial" w:hAnsi="Arial" w:cs="Arial"/>
        </w:rPr>
        <w:t xml:space="preserve">   1</w:t>
      </w:r>
      <w:r w:rsidR="009B449D">
        <w:rPr>
          <w:rFonts w:ascii="Arial" w:hAnsi="Arial" w:cs="Arial"/>
        </w:rPr>
        <w:t>0</w:t>
      </w:r>
      <w:r w:rsidR="002C695C" w:rsidRPr="00975300">
        <w:rPr>
          <w:rFonts w:ascii="Arial" w:hAnsi="Arial" w:cs="Arial"/>
        </w:rPr>
        <w:t>.   člen</w:t>
      </w:r>
    </w:p>
    <w:p w14:paraId="6AB2D7F5" w14:textId="77777777" w:rsidR="00095219" w:rsidRDefault="00095219" w:rsidP="00E35687">
      <w:pPr>
        <w:spacing w:line="264" w:lineRule="auto"/>
        <w:jc w:val="center"/>
        <w:rPr>
          <w:rFonts w:ascii="Arial" w:hAnsi="Arial" w:cs="Arial"/>
        </w:rPr>
      </w:pPr>
    </w:p>
    <w:p w14:paraId="6A13B954" w14:textId="77777777" w:rsidR="00095219" w:rsidRDefault="00095219" w:rsidP="00095219">
      <w:pPr>
        <w:pStyle w:val="OdstavekUredba1"/>
        <w:numPr>
          <w:ilvl w:val="0"/>
          <w:numId w:val="0"/>
        </w:numPr>
        <w:tabs>
          <w:tab w:val="left" w:pos="0"/>
        </w:tabs>
        <w:spacing w:line="240" w:lineRule="atLeast"/>
        <w:rPr>
          <w:rFonts w:cs="Arial"/>
          <w:color w:val="000000"/>
          <w:lang w:eastAsia="sl-SI"/>
        </w:rPr>
      </w:pPr>
      <w:r>
        <w:rPr>
          <w:rFonts w:cs="Arial"/>
          <w:bCs/>
          <w:noProof/>
          <w:lang w:val="sl-SI"/>
        </w:rPr>
        <w:t>Izvajalec bo plačniku</w:t>
      </w:r>
      <w:r>
        <w:rPr>
          <w:rFonts w:cs="Arial"/>
          <w:bCs/>
          <w:noProof/>
        </w:rPr>
        <w:t xml:space="preserve"> </w:t>
      </w:r>
      <w:r w:rsidRPr="00685879">
        <w:rPr>
          <w:rFonts w:cs="Arial"/>
          <w:b/>
          <w:bCs/>
          <w:noProof/>
        </w:rPr>
        <w:t>e-račun</w:t>
      </w:r>
      <w:r>
        <w:rPr>
          <w:rFonts w:cs="Arial"/>
          <w:bCs/>
          <w:noProof/>
        </w:rPr>
        <w:t xml:space="preserve"> izstav</w:t>
      </w:r>
      <w:r>
        <w:rPr>
          <w:rFonts w:cs="Arial"/>
          <w:bCs/>
          <w:noProof/>
          <w:lang w:val="sl-SI"/>
        </w:rPr>
        <w:t>il po opravljenem delu</w:t>
      </w:r>
      <w:r w:rsidR="00F5272F">
        <w:rPr>
          <w:rFonts w:cs="Arial"/>
          <w:bCs/>
          <w:noProof/>
          <w:lang w:val="sl-SI"/>
        </w:rPr>
        <w:t xml:space="preserve"> za</w:t>
      </w:r>
      <w:r w:rsidRPr="0041275D">
        <w:rPr>
          <w:rFonts w:cs="Arial"/>
          <w:bCs/>
          <w:noProof/>
          <w:lang w:val="sl-SI"/>
        </w:rPr>
        <w:t xml:space="preserve"> </w:t>
      </w:r>
      <w:r>
        <w:rPr>
          <w:rFonts w:cs="Arial"/>
          <w:bCs/>
          <w:noProof/>
          <w:lang w:val="sl-SI"/>
        </w:rPr>
        <w:t xml:space="preserve">posamezi mejnik, </w:t>
      </w:r>
      <w:r w:rsidR="00C97BC5">
        <w:rPr>
          <w:rFonts w:cs="Arial"/>
          <w:bCs/>
          <w:noProof/>
          <w:lang w:val="sl-SI"/>
        </w:rPr>
        <w:t xml:space="preserve"> plačnik pa bo račun plačal </w:t>
      </w:r>
      <w:r w:rsidR="00F5272F">
        <w:rPr>
          <w:rFonts w:cs="Arial"/>
          <w:bCs/>
          <w:noProof/>
          <w:lang w:val="sl-SI"/>
        </w:rPr>
        <w:t xml:space="preserve">po </w:t>
      </w:r>
      <w:r>
        <w:rPr>
          <w:rFonts w:cs="Arial"/>
          <w:bCs/>
          <w:noProof/>
          <w:lang w:val="sl-SI"/>
        </w:rPr>
        <w:t>potrditvi s strani naročnika.</w:t>
      </w:r>
    </w:p>
    <w:p w14:paraId="11B9B7DD" w14:textId="77777777" w:rsidR="00673E9C" w:rsidRDefault="00673E9C" w:rsidP="00E35687">
      <w:pPr>
        <w:spacing w:line="264" w:lineRule="auto"/>
        <w:jc w:val="center"/>
        <w:rPr>
          <w:rFonts w:ascii="Arial" w:hAnsi="Arial" w:cs="Arial"/>
        </w:rPr>
      </w:pPr>
    </w:p>
    <w:p w14:paraId="1CCF65CA" w14:textId="77777777" w:rsidR="00095219" w:rsidRDefault="00095219" w:rsidP="00095219">
      <w:pPr>
        <w:spacing w:line="264" w:lineRule="auto"/>
        <w:jc w:val="both"/>
        <w:rPr>
          <w:rFonts w:ascii="Arial" w:hAnsi="Arial" w:cs="Arial"/>
          <w:color w:val="000000"/>
        </w:rPr>
      </w:pPr>
      <w:r>
        <w:rPr>
          <w:rFonts w:ascii="Arial" w:hAnsi="Arial" w:cs="Arial"/>
          <w:color w:val="000000"/>
        </w:rPr>
        <w:t xml:space="preserve">Podizvajalec (v primeru, da bo priložil zahtevo za neposredno plačilo) </w:t>
      </w:r>
      <w:r w:rsidRPr="00975300">
        <w:rPr>
          <w:rFonts w:ascii="Arial" w:hAnsi="Arial" w:cs="Arial"/>
          <w:color w:val="000000"/>
        </w:rPr>
        <w:t>bo račun</w:t>
      </w:r>
      <w:r>
        <w:rPr>
          <w:rFonts w:ascii="Arial" w:hAnsi="Arial" w:cs="Arial"/>
          <w:color w:val="000000"/>
        </w:rPr>
        <w:t xml:space="preserve"> </w:t>
      </w:r>
      <w:r w:rsidRPr="00F80140">
        <w:rPr>
          <w:rFonts w:ascii="Arial" w:hAnsi="Arial" w:cs="Arial"/>
          <w:b/>
          <w:bCs/>
          <w:color w:val="000000"/>
          <w:lang w:eastAsia="sl-SI"/>
        </w:rPr>
        <w:t xml:space="preserve"> </w:t>
      </w:r>
      <w:r w:rsidRPr="00975300">
        <w:rPr>
          <w:rFonts w:ascii="Arial" w:hAnsi="Arial" w:cs="Arial"/>
          <w:color w:val="000000"/>
        </w:rPr>
        <w:t xml:space="preserve">za izvedeno </w:t>
      </w:r>
      <w:r>
        <w:rPr>
          <w:rFonts w:ascii="Arial" w:hAnsi="Arial" w:cs="Arial"/>
          <w:color w:val="000000"/>
        </w:rPr>
        <w:t>storitev</w:t>
      </w:r>
      <w:r w:rsidRPr="00975300">
        <w:rPr>
          <w:rFonts w:ascii="Arial" w:hAnsi="Arial" w:cs="Arial"/>
          <w:color w:val="000000"/>
        </w:rPr>
        <w:t xml:space="preserve"> po tej pogodbi izstavil </w:t>
      </w:r>
      <w:r>
        <w:rPr>
          <w:rFonts w:ascii="Arial" w:hAnsi="Arial" w:cs="Arial"/>
          <w:color w:val="000000"/>
        </w:rPr>
        <w:t>izvajalcu, pri čemer se račun glasi na izvajalca. V kolikor izvajalec ob pregledu storitve podizvajalca ugotovi, da je storitev opravljena, račun potrdi s pripisom na računu »storitev opravljena, datum, ime in priimek, podpis«. Izvajalec potrjen račun priloži k svojemu e-računu, ki ga izstavi naročniku.</w:t>
      </w:r>
    </w:p>
    <w:p w14:paraId="5B80BB51" w14:textId="77777777" w:rsidR="00095219" w:rsidRDefault="00095219" w:rsidP="00095219">
      <w:pPr>
        <w:spacing w:line="264" w:lineRule="auto"/>
        <w:jc w:val="both"/>
        <w:rPr>
          <w:rFonts w:ascii="Arial" w:hAnsi="Arial" w:cs="Arial"/>
          <w:color w:val="000000"/>
        </w:rPr>
      </w:pPr>
    </w:p>
    <w:p w14:paraId="749EF075" w14:textId="77777777" w:rsidR="00095219" w:rsidRPr="00975300" w:rsidRDefault="00095219" w:rsidP="00095219">
      <w:pPr>
        <w:spacing w:line="264" w:lineRule="auto"/>
        <w:jc w:val="both"/>
        <w:rPr>
          <w:rFonts w:ascii="Arial" w:hAnsi="Arial" w:cs="Arial"/>
        </w:rPr>
      </w:pPr>
      <w:r w:rsidRPr="00975300">
        <w:rPr>
          <w:rFonts w:ascii="Arial" w:hAnsi="Arial" w:cs="Arial"/>
        </w:rPr>
        <w:t>Pri izstavitvi računa se mora sklicevati na številko pogodbe</w:t>
      </w:r>
      <w:r w:rsidR="00713F44">
        <w:rPr>
          <w:rFonts w:ascii="Arial" w:hAnsi="Arial" w:cs="Arial"/>
        </w:rPr>
        <w:t xml:space="preserve"> MOP</w:t>
      </w:r>
      <w:r w:rsidRPr="00975300">
        <w:rPr>
          <w:rFonts w:ascii="Arial" w:hAnsi="Arial" w:cs="Arial"/>
        </w:rPr>
        <w:t xml:space="preserve"> in pri tem upoštevati pogodbeno vrednost, ki je razvidna iz ponudbe izvajalca.</w:t>
      </w:r>
    </w:p>
    <w:p w14:paraId="107BB723" w14:textId="77777777" w:rsidR="00095219" w:rsidRDefault="00095219" w:rsidP="00AC7989">
      <w:pPr>
        <w:spacing w:line="276" w:lineRule="auto"/>
        <w:jc w:val="both"/>
        <w:rPr>
          <w:rFonts w:ascii="Arial" w:hAnsi="Arial" w:cs="Arial"/>
          <w:color w:val="000000"/>
        </w:rPr>
      </w:pPr>
    </w:p>
    <w:p w14:paraId="752D6C4A" w14:textId="77777777" w:rsidR="00AC7989" w:rsidRPr="008E142E" w:rsidRDefault="00AC7989" w:rsidP="00AC7989">
      <w:pPr>
        <w:spacing w:line="276" w:lineRule="auto"/>
        <w:jc w:val="both"/>
        <w:rPr>
          <w:rFonts w:ascii="Arial" w:hAnsi="Arial" w:cs="Arial"/>
        </w:rPr>
      </w:pPr>
      <w:r w:rsidRPr="008E142E">
        <w:rPr>
          <w:rFonts w:ascii="Arial" w:hAnsi="Arial" w:cs="Arial"/>
        </w:rPr>
        <w:t xml:space="preserve">Predstavnik </w:t>
      </w:r>
      <w:r>
        <w:rPr>
          <w:rFonts w:ascii="Arial" w:hAnsi="Arial" w:cs="Arial"/>
        </w:rPr>
        <w:t>plačnika</w:t>
      </w:r>
      <w:r w:rsidRPr="008E142E">
        <w:rPr>
          <w:rFonts w:ascii="Arial" w:hAnsi="Arial" w:cs="Arial"/>
        </w:rPr>
        <w:t xml:space="preserve"> mora na podlagi pregleda opravljenega dela iz te pogodbe in rezultatov pogodbenega dela potrditi ali zavrniti račun. </w:t>
      </w:r>
    </w:p>
    <w:p w14:paraId="6AA04406" w14:textId="77777777" w:rsidR="00AC7989" w:rsidRDefault="00AC7989" w:rsidP="00AC7989">
      <w:pPr>
        <w:pStyle w:val="OdstavekUredba1"/>
        <w:numPr>
          <w:ilvl w:val="0"/>
          <w:numId w:val="0"/>
        </w:numPr>
        <w:tabs>
          <w:tab w:val="left" w:pos="0"/>
        </w:tabs>
        <w:spacing w:line="240" w:lineRule="atLeast"/>
        <w:rPr>
          <w:rFonts w:cs="Arial"/>
          <w:color w:val="000000"/>
          <w:lang w:val="sl-SI"/>
        </w:rPr>
      </w:pPr>
    </w:p>
    <w:p w14:paraId="215E7ED0" w14:textId="1B52B726" w:rsidR="00D16FCD" w:rsidRDefault="00AC7989" w:rsidP="00095219">
      <w:pPr>
        <w:spacing w:line="264" w:lineRule="auto"/>
        <w:jc w:val="both"/>
        <w:rPr>
          <w:rFonts w:ascii="Arial" w:hAnsi="Arial" w:cs="Arial"/>
        </w:rPr>
      </w:pPr>
      <w:r w:rsidRPr="00975300">
        <w:rPr>
          <w:rFonts w:ascii="Arial" w:hAnsi="Arial" w:cs="Arial"/>
        </w:rPr>
        <w:t xml:space="preserve">Sporni račun oziroma njegov del bo </w:t>
      </w:r>
      <w:r w:rsidR="00095219">
        <w:rPr>
          <w:rFonts w:ascii="Arial" w:hAnsi="Arial" w:cs="Arial"/>
        </w:rPr>
        <w:t>plačnik</w:t>
      </w:r>
      <w:r w:rsidRPr="00975300">
        <w:rPr>
          <w:rFonts w:ascii="Arial" w:hAnsi="Arial" w:cs="Arial"/>
        </w:rPr>
        <w:t xml:space="preserve"> s protestom vrnil izvajalcu. Šele </w:t>
      </w:r>
      <w:r w:rsidR="00B5540D">
        <w:rPr>
          <w:rFonts w:ascii="Arial" w:hAnsi="Arial" w:cs="Arial"/>
        </w:rPr>
        <w:t>dan</w:t>
      </w:r>
      <w:r w:rsidRPr="00975300">
        <w:rPr>
          <w:rFonts w:ascii="Arial" w:hAnsi="Arial" w:cs="Arial"/>
        </w:rPr>
        <w:t xml:space="preserve">, ko prejme </w:t>
      </w:r>
      <w:r w:rsidR="00095219">
        <w:rPr>
          <w:rFonts w:ascii="Arial" w:hAnsi="Arial" w:cs="Arial"/>
        </w:rPr>
        <w:t>plačnik</w:t>
      </w:r>
      <w:r w:rsidRPr="00975300">
        <w:rPr>
          <w:rFonts w:ascii="Arial" w:hAnsi="Arial" w:cs="Arial"/>
        </w:rPr>
        <w:t xml:space="preserve"> popravljen račun v skladu s protestom, šteje za </w:t>
      </w:r>
      <w:r w:rsidR="00DA2889">
        <w:rPr>
          <w:rFonts w:ascii="Arial" w:hAnsi="Arial" w:cs="Arial"/>
        </w:rPr>
        <w:t xml:space="preserve">uradni </w:t>
      </w:r>
      <w:r w:rsidRPr="00975300">
        <w:rPr>
          <w:rFonts w:ascii="Arial" w:hAnsi="Arial" w:cs="Arial"/>
        </w:rPr>
        <w:t>dan prejema računa</w:t>
      </w:r>
    </w:p>
    <w:p w14:paraId="4133A2DE" w14:textId="77777777" w:rsidR="00095219" w:rsidRDefault="00095219" w:rsidP="00095219">
      <w:pPr>
        <w:spacing w:line="264" w:lineRule="auto"/>
        <w:jc w:val="both"/>
        <w:rPr>
          <w:rFonts w:ascii="Arial" w:hAnsi="Arial" w:cs="Arial"/>
        </w:rPr>
      </w:pPr>
    </w:p>
    <w:p w14:paraId="74FBE60D" w14:textId="77777777" w:rsidR="00D16FCD" w:rsidRPr="00975300" w:rsidRDefault="00D16FCD" w:rsidP="00D16FCD">
      <w:pPr>
        <w:spacing w:line="264" w:lineRule="auto"/>
        <w:jc w:val="center"/>
        <w:rPr>
          <w:rFonts w:ascii="Arial" w:hAnsi="Arial" w:cs="Arial"/>
        </w:rPr>
      </w:pPr>
      <w:r w:rsidRPr="00975300">
        <w:rPr>
          <w:rFonts w:ascii="Arial" w:hAnsi="Arial" w:cs="Arial"/>
        </w:rPr>
        <w:t xml:space="preserve">   1</w:t>
      </w:r>
      <w:r w:rsidR="009B449D">
        <w:rPr>
          <w:rFonts w:ascii="Arial" w:hAnsi="Arial" w:cs="Arial"/>
        </w:rPr>
        <w:t>1</w:t>
      </w:r>
      <w:r w:rsidRPr="00975300">
        <w:rPr>
          <w:rFonts w:ascii="Arial" w:hAnsi="Arial" w:cs="Arial"/>
        </w:rPr>
        <w:t>.   člen</w:t>
      </w:r>
    </w:p>
    <w:p w14:paraId="7EB584E5" w14:textId="77777777" w:rsidR="004A583A" w:rsidRDefault="004A583A" w:rsidP="004A583A">
      <w:pPr>
        <w:pStyle w:val="Telobesedila"/>
        <w:spacing w:line="264" w:lineRule="auto"/>
        <w:rPr>
          <w:rFonts w:ascii="Arial" w:hAnsi="Arial" w:cs="Arial"/>
          <w:sz w:val="20"/>
        </w:rPr>
      </w:pPr>
    </w:p>
    <w:p w14:paraId="14B82EEB" w14:textId="77777777" w:rsidR="00C719E5" w:rsidRDefault="00C719E5" w:rsidP="00C719E5">
      <w:pPr>
        <w:pStyle w:val="Telobesedila"/>
        <w:spacing w:line="264" w:lineRule="auto"/>
        <w:rPr>
          <w:rFonts w:ascii="Arial" w:hAnsi="Arial" w:cs="Arial"/>
          <w:sz w:val="20"/>
        </w:rPr>
      </w:pPr>
      <w:r>
        <w:rPr>
          <w:rFonts w:ascii="Arial" w:hAnsi="Arial" w:cs="Arial"/>
          <w:sz w:val="20"/>
        </w:rPr>
        <w:t>Plačnik</w:t>
      </w:r>
      <w:r w:rsidRPr="00883AA2">
        <w:rPr>
          <w:rFonts w:ascii="Arial" w:hAnsi="Arial" w:cs="Arial"/>
          <w:sz w:val="20"/>
        </w:rPr>
        <w:t xml:space="preserve"> bo izvajalcu izstavljen račun</w:t>
      </w:r>
      <w:r>
        <w:rPr>
          <w:rFonts w:ascii="Arial" w:hAnsi="Arial" w:cs="Arial"/>
          <w:sz w:val="20"/>
        </w:rPr>
        <w:t xml:space="preserve"> v višini do :</w:t>
      </w:r>
    </w:p>
    <w:p w14:paraId="78ECAC3C" w14:textId="77777777" w:rsidR="00C719E5" w:rsidRDefault="00C719E5" w:rsidP="00C719E5">
      <w:pPr>
        <w:overflowPunct/>
        <w:autoSpaceDE/>
        <w:autoSpaceDN/>
        <w:adjustRightInd/>
        <w:spacing w:line="260" w:lineRule="atLeast"/>
        <w:jc w:val="both"/>
        <w:textAlignment w:val="auto"/>
        <w:rPr>
          <w:rFonts w:ascii="Arial" w:hAnsi="Arial" w:cs="Arial"/>
        </w:rPr>
      </w:pPr>
      <w:r w:rsidRPr="001154AB">
        <w:rPr>
          <w:rFonts w:ascii="Arial" w:hAnsi="Arial" w:cs="Arial"/>
          <w:b/>
        </w:rPr>
        <w:t xml:space="preserve">1. </w:t>
      </w:r>
      <w:r>
        <w:rPr>
          <w:rFonts w:ascii="Arial" w:hAnsi="Arial" w:cs="Arial"/>
          <w:b/>
        </w:rPr>
        <w:t>mejnik</w:t>
      </w:r>
      <w:r>
        <w:rPr>
          <w:rFonts w:ascii="Arial" w:hAnsi="Arial" w:cs="Arial"/>
        </w:rPr>
        <w:t xml:space="preserve"> ______________ </w:t>
      </w:r>
      <w:r w:rsidRPr="00CD750F">
        <w:rPr>
          <w:rFonts w:ascii="Arial" w:hAnsi="Arial" w:cs="Arial"/>
        </w:rPr>
        <w:t>EUR brez DDV, oz. ________ EUR z DDV</w:t>
      </w:r>
      <w:r>
        <w:rPr>
          <w:rFonts w:ascii="Arial" w:hAnsi="Arial" w:cs="Arial"/>
        </w:rPr>
        <w:t>;</w:t>
      </w:r>
    </w:p>
    <w:p w14:paraId="2A9862D9" w14:textId="77777777" w:rsidR="00C719E5" w:rsidRDefault="00C719E5" w:rsidP="00C719E5">
      <w:pPr>
        <w:overflowPunct/>
        <w:autoSpaceDE/>
        <w:autoSpaceDN/>
        <w:adjustRightInd/>
        <w:spacing w:line="260" w:lineRule="atLeast"/>
        <w:jc w:val="both"/>
        <w:textAlignment w:val="auto"/>
        <w:rPr>
          <w:rFonts w:ascii="Arial" w:hAnsi="Arial" w:cs="Arial"/>
        </w:rPr>
      </w:pPr>
      <w:r w:rsidRPr="001154AB">
        <w:rPr>
          <w:rFonts w:ascii="Arial" w:hAnsi="Arial" w:cs="Arial"/>
          <w:b/>
        </w:rPr>
        <w:t xml:space="preserve">2. </w:t>
      </w:r>
      <w:r>
        <w:rPr>
          <w:rFonts w:ascii="Arial" w:hAnsi="Arial" w:cs="Arial"/>
          <w:b/>
        </w:rPr>
        <w:t>mejnik</w:t>
      </w:r>
      <w:r>
        <w:rPr>
          <w:rFonts w:ascii="Arial" w:hAnsi="Arial" w:cs="Arial"/>
        </w:rPr>
        <w:t xml:space="preserve"> ______________ </w:t>
      </w:r>
      <w:r w:rsidRPr="00CD750F">
        <w:rPr>
          <w:rFonts w:ascii="Arial" w:hAnsi="Arial" w:cs="Arial"/>
        </w:rPr>
        <w:t>EUR brez DDV, oz. ________ EUR z DDV</w:t>
      </w:r>
      <w:r>
        <w:rPr>
          <w:rFonts w:ascii="Arial" w:hAnsi="Arial" w:cs="Arial"/>
        </w:rPr>
        <w:t>,</w:t>
      </w:r>
      <w:r w:rsidRPr="00CD750F">
        <w:rPr>
          <w:rFonts w:ascii="Arial" w:hAnsi="Arial" w:cs="Arial"/>
        </w:rPr>
        <w:t xml:space="preserve"> </w:t>
      </w:r>
    </w:p>
    <w:p w14:paraId="3314EBC9" w14:textId="77777777" w:rsidR="00C719E5" w:rsidRDefault="00C719E5" w:rsidP="00C719E5">
      <w:pPr>
        <w:overflowPunct/>
        <w:autoSpaceDE/>
        <w:autoSpaceDN/>
        <w:adjustRightInd/>
        <w:spacing w:line="260" w:lineRule="atLeast"/>
        <w:jc w:val="both"/>
        <w:textAlignment w:val="auto"/>
        <w:rPr>
          <w:rFonts w:ascii="Arial" w:hAnsi="Arial" w:cs="Arial"/>
        </w:rPr>
      </w:pPr>
      <w:r>
        <w:rPr>
          <w:rFonts w:ascii="Arial" w:hAnsi="Arial" w:cs="Arial"/>
          <w:b/>
        </w:rPr>
        <w:t>3</w:t>
      </w:r>
      <w:r w:rsidRPr="001154AB">
        <w:rPr>
          <w:rFonts w:ascii="Arial" w:hAnsi="Arial" w:cs="Arial"/>
          <w:b/>
        </w:rPr>
        <w:t xml:space="preserve">. </w:t>
      </w:r>
      <w:r>
        <w:rPr>
          <w:rFonts w:ascii="Arial" w:hAnsi="Arial" w:cs="Arial"/>
          <w:b/>
        </w:rPr>
        <w:t>mejnik</w:t>
      </w:r>
      <w:r>
        <w:rPr>
          <w:rFonts w:ascii="Arial" w:hAnsi="Arial" w:cs="Arial"/>
        </w:rPr>
        <w:t xml:space="preserve"> ______________ </w:t>
      </w:r>
      <w:r w:rsidRPr="00CD750F">
        <w:rPr>
          <w:rFonts w:ascii="Arial" w:hAnsi="Arial" w:cs="Arial"/>
        </w:rPr>
        <w:t>EUR brez DDV, oz. ________ EUR z DDV</w:t>
      </w:r>
      <w:r>
        <w:rPr>
          <w:rFonts w:ascii="Arial" w:hAnsi="Arial" w:cs="Arial"/>
        </w:rPr>
        <w:t>;</w:t>
      </w:r>
    </w:p>
    <w:p w14:paraId="44A64666" w14:textId="77777777" w:rsidR="00713F44" w:rsidRDefault="00713F44" w:rsidP="00C719E5">
      <w:pPr>
        <w:pStyle w:val="Telobesedila"/>
        <w:spacing w:line="264" w:lineRule="auto"/>
        <w:rPr>
          <w:rFonts w:ascii="Arial" w:hAnsi="Arial" w:cs="Arial"/>
          <w:sz w:val="20"/>
        </w:rPr>
      </w:pPr>
    </w:p>
    <w:p w14:paraId="39E7A2BA" w14:textId="77777777" w:rsidR="00C719E5" w:rsidRDefault="00C719E5" w:rsidP="00C719E5">
      <w:pPr>
        <w:pStyle w:val="Telobesedila"/>
        <w:spacing w:line="264" w:lineRule="auto"/>
        <w:rPr>
          <w:rFonts w:ascii="Arial" w:hAnsi="Arial" w:cs="Arial"/>
          <w:sz w:val="20"/>
        </w:rPr>
      </w:pPr>
      <w:r w:rsidRPr="00883AA2">
        <w:rPr>
          <w:rFonts w:ascii="Arial" w:hAnsi="Arial" w:cs="Arial"/>
          <w:sz w:val="20"/>
        </w:rPr>
        <w:t>ki ga bo predhodno potrdil predstavnik naročnika, plačal 30. dan od uradnega prejema računa na transakcijski račun i</w:t>
      </w:r>
      <w:r>
        <w:rPr>
          <w:rFonts w:ascii="Arial" w:hAnsi="Arial" w:cs="Arial"/>
          <w:sz w:val="20"/>
        </w:rPr>
        <w:t>z</w:t>
      </w:r>
      <w:r w:rsidRPr="00883AA2">
        <w:rPr>
          <w:rFonts w:ascii="Arial" w:hAnsi="Arial" w:cs="Arial"/>
          <w:sz w:val="20"/>
        </w:rPr>
        <w:t>vajalca številka .....................................</w:t>
      </w:r>
    </w:p>
    <w:p w14:paraId="065A9416" w14:textId="77777777" w:rsidR="00C719E5" w:rsidRDefault="00C719E5" w:rsidP="00C719E5">
      <w:pPr>
        <w:pStyle w:val="Telobesedila"/>
        <w:spacing w:line="264" w:lineRule="auto"/>
        <w:rPr>
          <w:rFonts w:ascii="Arial" w:hAnsi="Arial" w:cs="Arial"/>
          <w:sz w:val="20"/>
        </w:rPr>
      </w:pPr>
      <w:r>
        <w:rPr>
          <w:rFonts w:ascii="Arial" w:hAnsi="Arial" w:cs="Arial"/>
          <w:sz w:val="20"/>
        </w:rPr>
        <w:t>Plačnik</w:t>
      </w:r>
      <w:r w:rsidRPr="00883AA2">
        <w:rPr>
          <w:rFonts w:ascii="Arial" w:hAnsi="Arial" w:cs="Arial"/>
          <w:sz w:val="20"/>
        </w:rPr>
        <w:t xml:space="preserve"> bo </w:t>
      </w:r>
      <w:r>
        <w:rPr>
          <w:rFonts w:ascii="Arial" w:hAnsi="Arial" w:cs="Arial"/>
          <w:sz w:val="20"/>
        </w:rPr>
        <w:t>pod</w:t>
      </w:r>
      <w:r w:rsidRPr="00883AA2">
        <w:rPr>
          <w:rFonts w:ascii="Arial" w:hAnsi="Arial" w:cs="Arial"/>
          <w:sz w:val="20"/>
        </w:rPr>
        <w:t xml:space="preserve">izvajalcu </w:t>
      </w:r>
      <w:r w:rsidRPr="00BE1F52">
        <w:rPr>
          <w:rFonts w:ascii="Arial" w:hAnsi="Arial" w:cs="Arial"/>
          <w:u w:val="single"/>
        </w:rPr>
        <w:tab/>
      </w:r>
      <w:r w:rsidRPr="00BE1F52">
        <w:rPr>
          <w:rFonts w:ascii="Arial" w:hAnsi="Arial" w:cs="Arial"/>
          <w:u w:val="single"/>
        </w:rPr>
        <w:tab/>
      </w:r>
      <w:r w:rsidRPr="00BE1F52">
        <w:rPr>
          <w:rFonts w:ascii="Arial" w:hAnsi="Arial" w:cs="Arial"/>
          <w:u w:val="single"/>
        </w:rPr>
        <w:tab/>
      </w:r>
      <w:r w:rsidRPr="00A91EEF">
        <w:rPr>
          <w:rFonts w:ascii="Arial" w:hAnsi="Arial" w:cs="Arial"/>
          <w:sz w:val="20"/>
        </w:rPr>
        <w:t>/navesti ime podizvajalca</w:t>
      </w:r>
      <w:r>
        <w:rPr>
          <w:rFonts w:ascii="Arial" w:hAnsi="Arial" w:cs="Arial"/>
          <w:sz w:val="20"/>
        </w:rPr>
        <w:t>/</w:t>
      </w:r>
      <w:r w:rsidRPr="00883AA2">
        <w:rPr>
          <w:rFonts w:ascii="Arial" w:hAnsi="Arial" w:cs="Arial"/>
          <w:sz w:val="20"/>
        </w:rPr>
        <w:t xml:space="preserve"> izstavljen račun</w:t>
      </w:r>
      <w:r>
        <w:rPr>
          <w:rFonts w:ascii="Arial" w:hAnsi="Arial" w:cs="Arial"/>
          <w:sz w:val="20"/>
        </w:rPr>
        <w:t xml:space="preserve"> v višini do: </w:t>
      </w:r>
    </w:p>
    <w:p w14:paraId="5BEFD3A7" w14:textId="77777777" w:rsidR="00C719E5" w:rsidRDefault="00C719E5" w:rsidP="00C719E5">
      <w:pPr>
        <w:overflowPunct/>
        <w:autoSpaceDE/>
        <w:autoSpaceDN/>
        <w:adjustRightInd/>
        <w:spacing w:line="260" w:lineRule="atLeast"/>
        <w:jc w:val="both"/>
        <w:textAlignment w:val="auto"/>
        <w:rPr>
          <w:rFonts w:ascii="Arial" w:hAnsi="Arial" w:cs="Arial"/>
        </w:rPr>
      </w:pPr>
      <w:r w:rsidRPr="001154AB">
        <w:rPr>
          <w:rFonts w:ascii="Arial" w:hAnsi="Arial" w:cs="Arial"/>
          <w:b/>
        </w:rPr>
        <w:t xml:space="preserve">1. </w:t>
      </w:r>
      <w:r>
        <w:rPr>
          <w:rFonts w:ascii="Arial" w:hAnsi="Arial" w:cs="Arial"/>
          <w:b/>
        </w:rPr>
        <w:t>mejnik</w:t>
      </w:r>
      <w:r>
        <w:rPr>
          <w:rFonts w:ascii="Arial" w:hAnsi="Arial" w:cs="Arial"/>
        </w:rPr>
        <w:t xml:space="preserve"> ______________ </w:t>
      </w:r>
      <w:r w:rsidRPr="00CD750F">
        <w:rPr>
          <w:rFonts w:ascii="Arial" w:hAnsi="Arial" w:cs="Arial"/>
        </w:rPr>
        <w:t>EUR brez DDV, oz. ________ EUR z DDV</w:t>
      </w:r>
      <w:r>
        <w:rPr>
          <w:rFonts w:ascii="Arial" w:hAnsi="Arial" w:cs="Arial"/>
        </w:rPr>
        <w:t>;</w:t>
      </w:r>
    </w:p>
    <w:p w14:paraId="1A978855" w14:textId="77777777" w:rsidR="00C719E5" w:rsidRDefault="00C719E5" w:rsidP="00C719E5">
      <w:pPr>
        <w:overflowPunct/>
        <w:autoSpaceDE/>
        <w:autoSpaceDN/>
        <w:adjustRightInd/>
        <w:spacing w:line="260" w:lineRule="atLeast"/>
        <w:jc w:val="both"/>
        <w:textAlignment w:val="auto"/>
        <w:rPr>
          <w:rFonts w:ascii="Arial" w:hAnsi="Arial" w:cs="Arial"/>
        </w:rPr>
      </w:pPr>
      <w:r w:rsidRPr="001154AB">
        <w:rPr>
          <w:rFonts w:ascii="Arial" w:hAnsi="Arial" w:cs="Arial"/>
          <w:b/>
        </w:rPr>
        <w:t xml:space="preserve">2. </w:t>
      </w:r>
      <w:r>
        <w:rPr>
          <w:rFonts w:ascii="Arial" w:hAnsi="Arial" w:cs="Arial"/>
          <w:b/>
        </w:rPr>
        <w:t>mejnik</w:t>
      </w:r>
      <w:r>
        <w:rPr>
          <w:rFonts w:ascii="Arial" w:hAnsi="Arial" w:cs="Arial"/>
        </w:rPr>
        <w:t xml:space="preserve"> ______________ </w:t>
      </w:r>
      <w:r w:rsidRPr="00CD750F">
        <w:rPr>
          <w:rFonts w:ascii="Arial" w:hAnsi="Arial" w:cs="Arial"/>
        </w:rPr>
        <w:t>EUR brez DDV, oz. ________ EUR z DDV</w:t>
      </w:r>
      <w:r>
        <w:rPr>
          <w:rFonts w:ascii="Arial" w:hAnsi="Arial" w:cs="Arial"/>
        </w:rPr>
        <w:t>,</w:t>
      </w:r>
    </w:p>
    <w:p w14:paraId="4255F67A" w14:textId="77777777" w:rsidR="00C719E5" w:rsidRDefault="00C719E5" w:rsidP="00C719E5">
      <w:pPr>
        <w:overflowPunct/>
        <w:autoSpaceDE/>
        <w:autoSpaceDN/>
        <w:adjustRightInd/>
        <w:spacing w:line="260" w:lineRule="atLeast"/>
        <w:jc w:val="both"/>
        <w:textAlignment w:val="auto"/>
        <w:rPr>
          <w:rFonts w:ascii="Arial" w:hAnsi="Arial" w:cs="Arial"/>
        </w:rPr>
      </w:pPr>
      <w:r>
        <w:rPr>
          <w:rFonts w:ascii="Arial" w:hAnsi="Arial" w:cs="Arial"/>
          <w:b/>
        </w:rPr>
        <w:t>3</w:t>
      </w:r>
      <w:r w:rsidRPr="001154AB">
        <w:rPr>
          <w:rFonts w:ascii="Arial" w:hAnsi="Arial" w:cs="Arial"/>
          <w:b/>
        </w:rPr>
        <w:t xml:space="preserve">. </w:t>
      </w:r>
      <w:r>
        <w:rPr>
          <w:rFonts w:ascii="Arial" w:hAnsi="Arial" w:cs="Arial"/>
          <w:b/>
        </w:rPr>
        <w:t>mejnik</w:t>
      </w:r>
      <w:r>
        <w:rPr>
          <w:rFonts w:ascii="Arial" w:hAnsi="Arial" w:cs="Arial"/>
        </w:rPr>
        <w:t xml:space="preserve"> ______________ </w:t>
      </w:r>
      <w:r w:rsidRPr="00CD750F">
        <w:rPr>
          <w:rFonts w:ascii="Arial" w:hAnsi="Arial" w:cs="Arial"/>
        </w:rPr>
        <w:t>EUR brez DDV, oz. ________ EUR z DDV</w:t>
      </w:r>
      <w:r>
        <w:rPr>
          <w:rFonts w:ascii="Arial" w:hAnsi="Arial" w:cs="Arial"/>
        </w:rPr>
        <w:t>;</w:t>
      </w:r>
    </w:p>
    <w:p w14:paraId="76DD78BD" w14:textId="77777777" w:rsidR="00C719E5" w:rsidRDefault="00C719E5" w:rsidP="00C719E5">
      <w:pPr>
        <w:overflowPunct/>
        <w:autoSpaceDE/>
        <w:autoSpaceDN/>
        <w:adjustRightInd/>
        <w:spacing w:line="260" w:lineRule="atLeast"/>
        <w:jc w:val="both"/>
        <w:textAlignment w:val="auto"/>
        <w:rPr>
          <w:rFonts w:ascii="Arial" w:hAnsi="Arial" w:cs="Arial"/>
        </w:rPr>
      </w:pPr>
    </w:p>
    <w:p w14:paraId="296DE35F" w14:textId="77777777" w:rsidR="00C719E5" w:rsidRPr="00883AA2" w:rsidRDefault="00C719E5" w:rsidP="00C719E5">
      <w:pPr>
        <w:pStyle w:val="Telobesedila"/>
        <w:spacing w:line="264" w:lineRule="auto"/>
        <w:rPr>
          <w:rFonts w:ascii="Arial" w:hAnsi="Arial" w:cs="Arial"/>
          <w:sz w:val="20"/>
        </w:rPr>
      </w:pPr>
      <w:r w:rsidRPr="00883AA2">
        <w:rPr>
          <w:rFonts w:ascii="Arial" w:hAnsi="Arial" w:cs="Arial"/>
          <w:sz w:val="20"/>
        </w:rPr>
        <w:t>ki ga bo predhodno potrdil predstavnik naročnika, plačal 30. dan od uradnega prejema računa na transakcijski račun</w:t>
      </w:r>
      <w:r>
        <w:rPr>
          <w:rFonts w:ascii="Arial" w:hAnsi="Arial" w:cs="Arial"/>
          <w:sz w:val="20"/>
        </w:rPr>
        <w:t xml:space="preserve"> pod</w:t>
      </w:r>
      <w:r w:rsidRPr="00883AA2">
        <w:rPr>
          <w:rFonts w:ascii="Arial" w:hAnsi="Arial" w:cs="Arial"/>
          <w:sz w:val="20"/>
        </w:rPr>
        <w:t>izvajalca številka .....................................</w:t>
      </w:r>
    </w:p>
    <w:p w14:paraId="77B87EF6" w14:textId="77777777" w:rsidR="00C719E5" w:rsidRDefault="00C719E5" w:rsidP="00C719E5">
      <w:pPr>
        <w:spacing w:line="264" w:lineRule="auto"/>
        <w:rPr>
          <w:rFonts w:ascii="Arial" w:hAnsi="Arial" w:cs="Arial"/>
        </w:rPr>
      </w:pPr>
      <w:r w:rsidRPr="00E135B2">
        <w:rPr>
          <w:rFonts w:ascii="Arial" w:hAnsi="Arial" w:cs="Arial"/>
        </w:rPr>
        <w:t xml:space="preserve">Pogodbeno ceno bo </w:t>
      </w:r>
      <w:r>
        <w:rPr>
          <w:rFonts w:ascii="Arial" w:hAnsi="Arial" w:cs="Arial"/>
        </w:rPr>
        <w:t>plačnik</w:t>
      </w:r>
      <w:r w:rsidRPr="00E135B2">
        <w:rPr>
          <w:rFonts w:ascii="Arial" w:hAnsi="Arial" w:cs="Arial"/>
        </w:rPr>
        <w:t xml:space="preserve"> poravnal podizvajalcu na osnovi s strani izvajalca predhodno potrjen</w:t>
      </w:r>
      <w:r>
        <w:rPr>
          <w:rFonts w:ascii="Arial" w:hAnsi="Arial" w:cs="Arial"/>
        </w:rPr>
        <w:t>ega</w:t>
      </w:r>
      <w:r w:rsidRPr="00E135B2">
        <w:rPr>
          <w:rFonts w:ascii="Arial" w:hAnsi="Arial" w:cs="Arial"/>
        </w:rPr>
        <w:t xml:space="preserve"> izstavljen</w:t>
      </w:r>
      <w:r>
        <w:rPr>
          <w:rFonts w:ascii="Arial" w:hAnsi="Arial" w:cs="Arial"/>
        </w:rPr>
        <w:t>ega</w:t>
      </w:r>
      <w:r w:rsidRPr="00E135B2">
        <w:rPr>
          <w:rFonts w:ascii="Arial" w:hAnsi="Arial" w:cs="Arial"/>
        </w:rPr>
        <w:t xml:space="preserve"> račun</w:t>
      </w:r>
      <w:r>
        <w:rPr>
          <w:rFonts w:ascii="Arial" w:hAnsi="Arial" w:cs="Arial"/>
        </w:rPr>
        <w:t>a.</w:t>
      </w:r>
    </w:p>
    <w:p w14:paraId="7BEBA032" w14:textId="77777777" w:rsidR="00C719E5" w:rsidRDefault="00C719E5" w:rsidP="004A583A">
      <w:pPr>
        <w:pStyle w:val="Telobesedila"/>
        <w:spacing w:line="264" w:lineRule="auto"/>
        <w:rPr>
          <w:rFonts w:ascii="Arial" w:hAnsi="Arial" w:cs="Arial"/>
          <w:sz w:val="20"/>
        </w:rPr>
      </w:pPr>
    </w:p>
    <w:p w14:paraId="196D8FAF" w14:textId="77777777" w:rsidR="00CB74D8" w:rsidRPr="00975300" w:rsidRDefault="00D16FCD" w:rsidP="00E35687">
      <w:pPr>
        <w:widowControl w:val="0"/>
        <w:spacing w:line="264" w:lineRule="auto"/>
        <w:jc w:val="center"/>
        <w:rPr>
          <w:rFonts w:ascii="Arial" w:hAnsi="Arial" w:cs="Arial"/>
        </w:rPr>
      </w:pPr>
      <w:r w:rsidRPr="00975300">
        <w:rPr>
          <w:rFonts w:ascii="Arial" w:hAnsi="Arial" w:cs="Arial"/>
        </w:rPr>
        <w:t>I</w:t>
      </w:r>
      <w:r w:rsidR="00CB74D8" w:rsidRPr="00975300">
        <w:rPr>
          <w:rFonts w:ascii="Arial" w:hAnsi="Arial" w:cs="Arial"/>
        </w:rPr>
        <w:t>X. SKRBNIKI POGODBE</w:t>
      </w:r>
    </w:p>
    <w:p w14:paraId="1B2DE73F" w14:textId="77777777" w:rsidR="00CB74D8" w:rsidRPr="00975300" w:rsidRDefault="00CB74D8" w:rsidP="00E35687">
      <w:pPr>
        <w:pStyle w:val="Glava"/>
        <w:tabs>
          <w:tab w:val="clear" w:pos="4536"/>
          <w:tab w:val="clear" w:pos="9072"/>
        </w:tabs>
        <w:spacing w:line="264" w:lineRule="auto"/>
        <w:jc w:val="both"/>
        <w:rPr>
          <w:rFonts w:ascii="Arial" w:hAnsi="Arial" w:cs="Arial"/>
        </w:rPr>
      </w:pPr>
    </w:p>
    <w:p w14:paraId="4B0D17FB" w14:textId="77777777" w:rsidR="00CB74D8" w:rsidRPr="00975300" w:rsidRDefault="00D16FCD" w:rsidP="00E35687">
      <w:pPr>
        <w:widowControl w:val="0"/>
        <w:spacing w:line="264" w:lineRule="auto"/>
        <w:jc w:val="center"/>
        <w:rPr>
          <w:rFonts w:ascii="Arial" w:hAnsi="Arial" w:cs="Arial"/>
        </w:rPr>
      </w:pPr>
      <w:r w:rsidRPr="00975300">
        <w:rPr>
          <w:rFonts w:ascii="Arial" w:hAnsi="Arial" w:cs="Arial"/>
        </w:rPr>
        <w:t>1</w:t>
      </w:r>
      <w:r w:rsidR="007F153A">
        <w:rPr>
          <w:rFonts w:ascii="Arial" w:hAnsi="Arial" w:cs="Arial"/>
        </w:rPr>
        <w:t>2</w:t>
      </w:r>
      <w:r w:rsidR="00CB74D8" w:rsidRPr="00975300">
        <w:rPr>
          <w:rFonts w:ascii="Arial" w:hAnsi="Arial" w:cs="Arial"/>
        </w:rPr>
        <w:t>. člen</w:t>
      </w:r>
    </w:p>
    <w:p w14:paraId="505DC595" w14:textId="77777777" w:rsidR="00CB74D8" w:rsidRPr="00975300" w:rsidRDefault="00CB74D8" w:rsidP="00E35687">
      <w:pPr>
        <w:spacing w:line="264" w:lineRule="auto"/>
        <w:jc w:val="both"/>
        <w:rPr>
          <w:rFonts w:ascii="Arial" w:hAnsi="Arial" w:cs="Arial"/>
          <w:color w:val="000000"/>
        </w:rPr>
      </w:pPr>
    </w:p>
    <w:p w14:paraId="3871D752" w14:textId="77777777" w:rsidR="008404BF" w:rsidRDefault="00717942" w:rsidP="007F153A">
      <w:pPr>
        <w:spacing w:line="264" w:lineRule="auto"/>
        <w:jc w:val="both"/>
        <w:rPr>
          <w:rFonts w:ascii="Arial" w:hAnsi="Arial" w:cs="Arial"/>
        </w:rPr>
      </w:pPr>
      <w:r>
        <w:rPr>
          <w:rFonts w:ascii="Arial" w:hAnsi="Arial" w:cs="Arial"/>
        </w:rPr>
        <w:t xml:space="preserve">Skrbnik pogodbe na strani naročnika </w:t>
      </w:r>
      <w:r w:rsidR="00CB74D8" w:rsidRPr="007F153A">
        <w:rPr>
          <w:rFonts w:ascii="Arial" w:hAnsi="Arial" w:cs="Arial"/>
        </w:rPr>
        <w:t>je</w:t>
      </w:r>
      <w:r w:rsidR="002975F0">
        <w:rPr>
          <w:rFonts w:ascii="Arial" w:hAnsi="Arial" w:cs="Arial"/>
        </w:rPr>
        <w:t>……………………….</w:t>
      </w:r>
    </w:p>
    <w:p w14:paraId="025E37BD" w14:textId="77777777" w:rsidR="00EC4831" w:rsidRPr="00975300" w:rsidRDefault="00EC4831" w:rsidP="007F153A">
      <w:pPr>
        <w:spacing w:line="264" w:lineRule="auto"/>
        <w:jc w:val="both"/>
      </w:pPr>
    </w:p>
    <w:p w14:paraId="738D040E" w14:textId="77777777" w:rsidR="00CB74D8" w:rsidRPr="00975300" w:rsidRDefault="00CB74D8" w:rsidP="00E35687">
      <w:pPr>
        <w:spacing w:line="264" w:lineRule="auto"/>
        <w:jc w:val="both"/>
        <w:rPr>
          <w:rFonts w:ascii="Arial" w:hAnsi="Arial" w:cs="Arial"/>
          <w:color w:val="000000"/>
        </w:rPr>
      </w:pPr>
      <w:r w:rsidRPr="00975300">
        <w:rPr>
          <w:rFonts w:ascii="Arial" w:hAnsi="Arial" w:cs="Arial"/>
          <w:bCs/>
        </w:rPr>
        <w:t>Predstavnik naročnika je pooblaščen, da zastopa naročnika v vseh vprašanjih, ki se nanašajo na izv</w:t>
      </w:r>
      <w:r w:rsidR="00694D48" w:rsidRPr="00975300">
        <w:rPr>
          <w:rFonts w:ascii="Arial" w:hAnsi="Arial" w:cs="Arial"/>
          <w:bCs/>
        </w:rPr>
        <w:t>ajanje naloge</w:t>
      </w:r>
      <w:r w:rsidR="00907BEC" w:rsidRPr="00975300">
        <w:rPr>
          <w:rFonts w:ascii="Arial" w:hAnsi="Arial" w:cs="Arial"/>
          <w:bCs/>
        </w:rPr>
        <w:t xml:space="preserve"> po pogodbi.</w:t>
      </w:r>
    </w:p>
    <w:p w14:paraId="03E18859" w14:textId="77777777" w:rsidR="00CB74D8" w:rsidRDefault="00CB74D8" w:rsidP="00E35687">
      <w:pPr>
        <w:pStyle w:val="Telobesedila2"/>
        <w:spacing w:after="0" w:line="264" w:lineRule="auto"/>
        <w:jc w:val="both"/>
        <w:rPr>
          <w:rFonts w:ascii="Arial" w:hAnsi="Arial" w:cs="Arial"/>
          <w:b w:val="0"/>
          <w:sz w:val="20"/>
        </w:rPr>
      </w:pPr>
    </w:p>
    <w:p w14:paraId="7E388117" w14:textId="77777777" w:rsidR="00095219" w:rsidRDefault="00095219" w:rsidP="00095219">
      <w:pPr>
        <w:spacing w:line="264" w:lineRule="auto"/>
        <w:jc w:val="both"/>
        <w:rPr>
          <w:rFonts w:ascii="Arial" w:hAnsi="Arial" w:cs="Arial"/>
        </w:rPr>
      </w:pPr>
      <w:r>
        <w:rPr>
          <w:rFonts w:ascii="Arial" w:hAnsi="Arial" w:cs="Arial"/>
        </w:rPr>
        <w:t xml:space="preserve">Skrbnik pogodbe na strani plačnika  </w:t>
      </w:r>
      <w:r w:rsidRPr="007F153A">
        <w:rPr>
          <w:rFonts w:ascii="Arial" w:hAnsi="Arial" w:cs="Arial"/>
        </w:rPr>
        <w:t>je</w:t>
      </w:r>
      <w:r>
        <w:rPr>
          <w:rFonts w:ascii="Arial" w:hAnsi="Arial" w:cs="Arial"/>
        </w:rPr>
        <w:t>……………………….</w:t>
      </w:r>
    </w:p>
    <w:p w14:paraId="58BD497D" w14:textId="77777777" w:rsidR="00095219" w:rsidRPr="00975300" w:rsidRDefault="00095219" w:rsidP="00095219">
      <w:pPr>
        <w:spacing w:line="264" w:lineRule="auto"/>
        <w:jc w:val="both"/>
      </w:pPr>
    </w:p>
    <w:p w14:paraId="70B91D3E" w14:textId="77777777" w:rsidR="00CB74D8" w:rsidRDefault="00717942" w:rsidP="00E35687">
      <w:pPr>
        <w:spacing w:line="264" w:lineRule="auto"/>
        <w:jc w:val="both"/>
        <w:rPr>
          <w:rFonts w:ascii="Arial" w:hAnsi="Arial" w:cs="Arial"/>
          <w:u w:val="single"/>
        </w:rPr>
      </w:pPr>
      <w:r>
        <w:rPr>
          <w:rFonts w:ascii="Arial" w:hAnsi="Arial" w:cs="Arial"/>
        </w:rPr>
        <w:t xml:space="preserve">Skrbnik pogodbe na strani </w:t>
      </w:r>
      <w:r w:rsidR="00CB74D8" w:rsidRPr="00975300">
        <w:rPr>
          <w:rFonts w:ascii="Arial" w:hAnsi="Arial" w:cs="Arial"/>
        </w:rPr>
        <w:t xml:space="preserve"> izvajalca je </w:t>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t xml:space="preserve"> .</w:t>
      </w:r>
    </w:p>
    <w:p w14:paraId="08A3D5C1" w14:textId="77777777" w:rsidR="00EC4831" w:rsidRPr="00975300" w:rsidRDefault="00EC4831" w:rsidP="00E35687">
      <w:pPr>
        <w:spacing w:line="264" w:lineRule="auto"/>
        <w:jc w:val="both"/>
        <w:rPr>
          <w:rFonts w:ascii="Arial" w:hAnsi="Arial" w:cs="Arial"/>
        </w:rPr>
      </w:pPr>
    </w:p>
    <w:p w14:paraId="104BF4E7" w14:textId="77777777" w:rsidR="00CB74D8" w:rsidRPr="00975300" w:rsidRDefault="00CB74D8" w:rsidP="00E35687">
      <w:pPr>
        <w:spacing w:line="264" w:lineRule="auto"/>
        <w:jc w:val="both"/>
        <w:rPr>
          <w:rFonts w:ascii="Arial" w:hAnsi="Arial" w:cs="Arial"/>
          <w:color w:val="000000"/>
        </w:rPr>
      </w:pPr>
      <w:r w:rsidRPr="00975300">
        <w:rPr>
          <w:rFonts w:ascii="Arial" w:hAnsi="Arial" w:cs="Arial"/>
        </w:rPr>
        <w:t xml:space="preserve">Odgovorni predstavnik izvajalca je pooblaščen, da zastopa izvajalca v vseh vprašanjih, ki se nanašajo </w:t>
      </w:r>
      <w:r w:rsidR="00461C3B" w:rsidRPr="00975300">
        <w:rPr>
          <w:rFonts w:ascii="Arial" w:hAnsi="Arial" w:cs="Arial"/>
        </w:rPr>
        <w:t xml:space="preserve">na </w:t>
      </w:r>
      <w:r w:rsidR="00694D48" w:rsidRPr="00975300">
        <w:rPr>
          <w:rFonts w:ascii="Arial" w:hAnsi="Arial" w:cs="Arial"/>
        </w:rPr>
        <w:t>izvajanje naloge</w:t>
      </w:r>
      <w:r w:rsidRPr="00975300">
        <w:rPr>
          <w:rFonts w:ascii="Arial" w:hAnsi="Arial" w:cs="Arial"/>
        </w:rPr>
        <w:t xml:space="preserve"> po pogodbi. </w:t>
      </w:r>
    </w:p>
    <w:p w14:paraId="4CFF06B4" w14:textId="77777777" w:rsidR="00C719E5" w:rsidRDefault="00C719E5" w:rsidP="007A3A0C">
      <w:pPr>
        <w:jc w:val="center"/>
        <w:rPr>
          <w:rFonts w:ascii="Arial" w:hAnsi="Arial" w:cs="Arial"/>
        </w:rPr>
      </w:pPr>
    </w:p>
    <w:p w14:paraId="6EB0F77D" w14:textId="77777777" w:rsidR="00713F44" w:rsidRPr="00CD750F" w:rsidRDefault="00713F44" w:rsidP="00713F44">
      <w:pPr>
        <w:spacing w:line="240" w:lineRule="exact"/>
        <w:jc w:val="both"/>
        <w:rPr>
          <w:rFonts w:ascii="Arial" w:hAnsi="Arial" w:cs="Arial"/>
          <w:color w:val="000000"/>
        </w:rPr>
      </w:pPr>
      <w:r w:rsidRPr="00DC4187">
        <w:rPr>
          <w:rFonts w:ascii="Arial" w:hAnsi="Arial" w:cs="Arial"/>
        </w:rPr>
        <w:t>Za spremembo skrbnikov te pogodbe zadošča pisno obvest</w:t>
      </w:r>
      <w:r>
        <w:rPr>
          <w:rFonts w:ascii="Arial" w:hAnsi="Arial" w:cs="Arial"/>
        </w:rPr>
        <w:t>ilo ene pogodbene stranke drugi.</w:t>
      </w:r>
    </w:p>
    <w:p w14:paraId="161356EC" w14:textId="77777777" w:rsidR="00713F44" w:rsidRDefault="00713F44" w:rsidP="007A3A0C">
      <w:pPr>
        <w:jc w:val="center"/>
        <w:rPr>
          <w:rFonts w:ascii="Arial" w:hAnsi="Arial" w:cs="Arial"/>
        </w:rPr>
      </w:pPr>
    </w:p>
    <w:p w14:paraId="7EFA4D69" w14:textId="77777777" w:rsidR="00713F44" w:rsidRDefault="00713F44" w:rsidP="007A3A0C">
      <w:pPr>
        <w:jc w:val="center"/>
        <w:rPr>
          <w:rFonts w:ascii="Arial" w:hAnsi="Arial" w:cs="Arial"/>
        </w:rPr>
      </w:pPr>
    </w:p>
    <w:p w14:paraId="63789F64" w14:textId="77777777" w:rsidR="00C719E5" w:rsidRDefault="00C719E5" w:rsidP="007A3A0C">
      <w:pPr>
        <w:jc w:val="center"/>
        <w:rPr>
          <w:rFonts w:ascii="Arial" w:hAnsi="Arial" w:cs="Arial"/>
        </w:rPr>
      </w:pPr>
    </w:p>
    <w:p w14:paraId="2587AF0C" w14:textId="77777777" w:rsidR="007A3A0C" w:rsidRPr="00C21D24" w:rsidRDefault="007A3A0C" w:rsidP="007A3A0C">
      <w:pPr>
        <w:jc w:val="center"/>
        <w:rPr>
          <w:rFonts w:ascii="Arial" w:hAnsi="Arial" w:cs="Arial"/>
          <w:b/>
          <w:lang w:eastAsia="sl-SI"/>
        </w:rPr>
      </w:pPr>
      <w:r w:rsidRPr="00975300">
        <w:rPr>
          <w:rFonts w:ascii="Arial" w:hAnsi="Arial" w:cs="Arial"/>
        </w:rPr>
        <w:t xml:space="preserve">X. </w:t>
      </w:r>
      <w:r>
        <w:rPr>
          <w:rFonts w:ascii="Arial" w:hAnsi="Arial" w:cs="Arial"/>
        </w:rPr>
        <w:t>VELJAVNOST IN PRENEHANJE POGODBE</w:t>
      </w:r>
    </w:p>
    <w:p w14:paraId="61533287" w14:textId="77777777" w:rsidR="007A3A0C" w:rsidRDefault="007A3A0C" w:rsidP="007A3A0C">
      <w:pPr>
        <w:widowControl w:val="0"/>
        <w:spacing w:line="264" w:lineRule="auto"/>
        <w:jc w:val="center"/>
        <w:rPr>
          <w:rFonts w:ascii="Arial" w:hAnsi="Arial" w:cs="Arial"/>
        </w:rPr>
      </w:pPr>
      <w:r w:rsidRPr="00975300">
        <w:rPr>
          <w:rFonts w:ascii="Arial" w:hAnsi="Arial" w:cs="Arial"/>
        </w:rPr>
        <w:br/>
        <w:t>1</w:t>
      </w:r>
      <w:r>
        <w:rPr>
          <w:rFonts w:ascii="Arial" w:hAnsi="Arial" w:cs="Arial"/>
        </w:rPr>
        <w:t>3</w:t>
      </w:r>
      <w:r w:rsidRPr="00975300">
        <w:rPr>
          <w:rFonts w:ascii="Arial" w:hAnsi="Arial" w:cs="Arial"/>
        </w:rPr>
        <w:t>. člen</w:t>
      </w:r>
    </w:p>
    <w:p w14:paraId="4FC656B5" w14:textId="77777777" w:rsidR="004E2D60" w:rsidRPr="00975300" w:rsidRDefault="004E2D60" w:rsidP="004E2D60">
      <w:pPr>
        <w:spacing w:line="264" w:lineRule="auto"/>
        <w:jc w:val="both"/>
        <w:rPr>
          <w:rFonts w:ascii="Arial" w:hAnsi="Arial" w:cs="Arial"/>
          <w:color w:val="000000"/>
        </w:rPr>
      </w:pPr>
    </w:p>
    <w:p w14:paraId="06F94CA7" w14:textId="77777777" w:rsidR="00EC4831" w:rsidRDefault="00EC4831" w:rsidP="00EC4831">
      <w:pPr>
        <w:spacing w:line="264" w:lineRule="auto"/>
        <w:rPr>
          <w:rFonts w:ascii="Arial" w:hAnsi="Arial" w:cs="Arial"/>
          <w:color w:val="000000"/>
        </w:rPr>
      </w:pPr>
      <w:r>
        <w:rPr>
          <w:rFonts w:ascii="Arial" w:hAnsi="Arial" w:cs="Arial"/>
          <w:color w:val="000000"/>
        </w:rPr>
        <w:t>Veljavnost pogodbe preneha:</w:t>
      </w:r>
    </w:p>
    <w:p w14:paraId="24FE4F8D" w14:textId="77777777" w:rsidR="00EC4831" w:rsidRDefault="00EC4831" w:rsidP="00EC4831">
      <w:pPr>
        <w:spacing w:line="264" w:lineRule="auto"/>
        <w:rPr>
          <w:rFonts w:ascii="Arial" w:hAnsi="Arial" w:cs="Arial"/>
          <w:color w:val="000000"/>
        </w:rPr>
      </w:pPr>
      <w:r>
        <w:rPr>
          <w:rFonts w:ascii="Arial" w:hAnsi="Arial" w:cs="Arial"/>
          <w:color w:val="000000"/>
        </w:rPr>
        <w:t>- s potekom časa, za katerega je sklenjena;</w:t>
      </w:r>
    </w:p>
    <w:p w14:paraId="4B3EA67E" w14:textId="77777777" w:rsidR="00EC4831" w:rsidRDefault="00EC4831" w:rsidP="00EC4831">
      <w:pPr>
        <w:spacing w:line="264" w:lineRule="auto"/>
        <w:rPr>
          <w:rFonts w:ascii="Arial" w:hAnsi="Arial" w:cs="Arial"/>
          <w:color w:val="000000"/>
        </w:rPr>
      </w:pPr>
      <w:r>
        <w:rPr>
          <w:rFonts w:ascii="Arial" w:hAnsi="Arial" w:cs="Arial"/>
          <w:color w:val="000000"/>
        </w:rPr>
        <w:t>- s pisnim sporazumom;</w:t>
      </w:r>
    </w:p>
    <w:p w14:paraId="3D861A8C" w14:textId="77777777" w:rsidR="00EC4831" w:rsidRDefault="00EC4831" w:rsidP="00EC4831">
      <w:pPr>
        <w:spacing w:line="264" w:lineRule="auto"/>
        <w:jc w:val="both"/>
        <w:rPr>
          <w:rFonts w:ascii="Arial" w:hAnsi="Arial" w:cs="Arial"/>
          <w:color w:val="000000"/>
        </w:rPr>
      </w:pPr>
      <w:r>
        <w:rPr>
          <w:rFonts w:ascii="Arial" w:hAnsi="Arial" w:cs="Arial"/>
          <w:color w:val="000000"/>
        </w:rPr>
        <w:t xml:space="preserve">- </w:t>
      </w:r>
      <w:r w:rsidRPr="00522D57">
        <w:rPr>
          <w:rFonts w:ascii="Arial" w:hAnsi="Arial" w:cs="Arial"/>
        </w:rPr>
        <w:t>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ascii="Arial" w:hAnsi="Arial" w:cs="Arial"/>
          <w:color w:val="000000"/>
        </w:rPr>
        <w:t>;</w:t>
      </w:r>
    </w:p>
    <w:p w14:paraId="5CB5407A" w14:textId="77777777" w:rsidR="00EC4831" w:rsidRDefault="00EC4831" w:rsidP="00EC4831">
      <w:pPr>
        <w:spacing w:line="264" w:lineRule="auto"/>
        <w:rPr>
          <w:rFonts w:ascii="Arial" w:hAnsi="Arial" w:cs="Arial"/>
          <w:color w:val="000000"/>
        </w:rPr>
      </w:pPr>
      <w:r>
        <w:rPr>
          <w:rFonts w:ascii="Arial" w:hAnsi="Arial" w:cs="Arial"/>
          <w:color w:val="000000"/>
        </w:rPr>
        <w:t>- s pisnim odstopom.</w:t>
      </w:r>
    </w:p>
    <w:p w14:paraId="30777D6F" w14:textId="77777777" w:rsidR="00EC4831" w:rsidRDefault="00EC4831" w:rsidP="00EC4831">
      <w:pPr>
        <w:spacing w:line="264" w:lineRule="auto"/>
        <w:rPr>
          <w:rFonts w:ascii="Arial" w:hAnsi="Arial" w:cs="Arial"/>
          <w:color w:val="000000"/>
        </w:rPr>
      </w:pPr>
    </w:p>
    <w:p w14:paraId="7313E17D" w14:textId="77777777" w:rsidR="00EC4831" w:rsidRDefault="00EC4831" w:rsidP="00EC4831">
      <w:pPr>
        <w:spacing w:line="264" w:lineRule="auto"/>
        <w:rPr>
          <w:rFonts w:ascii="Arial" w:hAnsi="Arial" w:cs="Arial"/>
          <w:color w:val="000000"/>
        </w:rPr>
      </w:pPr>
      <w:r w:rsidRPr="00975300">
        <w:rPr>
          <w:rFonts w:ascii="Arial" w:hAnsi="Arial" w:cs="Arial"/>
          <w:color w:val="000000"/>
        </w:rPr>
        <w:t>Na</w:t>
      </w:r>
      <w:r>
        <w:rPr>
          <w:rFonts w:ascii="Arial" w:hAnsi="Arial" w:cs="Arial"/>
          <w:color w:val="000000"/>
        </w:rPr>
        <w:t>ročnik lahko odstopi od pogodbe v primerih, če</w:t>
      </w:r>
      <w:r w:rsidRPr="00975300">
        <w:rPr>
          <w:rFonts w:ascii="Arial" w:hAnsi="Arial" w:cs="Arial"/>
          <w:color w:val="000000"/>
        </w:rPr>
        <w:t>:</w:t>
      </w:r>
    </w:p>
    <w:p w14:paraId="5CBE7444" w14:textId="77777777" w:rsidR="00EC4831" w:rsidRPr="006022CC" w:rsidRDefault="00EC4831" w:rsidP="00EC4831">
      <w:pPr>
        <w:spacing w:line="264" w:lineRule="auto"/>
        <w:rPr>
          <w:rFonts w:ascii="Arial" w:hAnsi="Arial" w:cs="Arial"/>
        </w:rPr>
      </w:pPr>
      <w:r>
        <w:rPr>
          <w:rFonts w:ascii="Arial" w:hAnsi="Arial" w:cs="Arial"/>
          <w:color w:val="000000"/>
        </w:rPr>
        <w:t xml:space="preserve">- </w:t>
      </w:r>
      <w:r w:rsidRPr="006022CC">
        <w:rPr>
          <w:rFonts w:ascii="Arial" w:hAnsi="Arial" w:cs="Arial"/>
        </w:rPr>
        <w:t>izvajalec v primeru zamude tudi v podaljšanem roku ne izpolni obveznosti;</w:t>
      </w:r>
    </w:p>
    <w:p w14:paraId="117F3849" w14:textId="77777777" w:rsidR="00EC4831" w:rsidRDefault="00EC4831" w:rsidP="00EC4831">
      <w:pPr>
        <w:spacing w:line="264" w:lineRule="auto"/>
        <w:rPr>
          <w:rFonts w:ascii="Arial" w:hAnsi="Arial" w:cs="Arial"/>
          <w:color w:val="000000"/>
        </w:rPr>
      </w:pPr>
      <w:r>
        <w:rPr>
          <w:rFonts w:ascii="Arial" w:hAnsi="Arial" w:cs="Arial"/>
          <w:color w:val="000000"/>
        </w:rPr>
        <w:t>- se javno naročilo bistveno spremeni, kar terja nov postopek javnega naročanja;</w:t>
      </w:r>
    </w:p>
    <w:p w14:paraId="589F0B5B" w14:textId="77777777" w:rsidR="00EC4831" w:rsidRDefault="00EC4831" w:rsidP="00EC4831">
      <w:pPr>
        <w:spacing w:line="264" w:lineRule="auto"/>
        <w:jc w:val="both"/>
        <w:rPr>
          <w:rFonts w:ascii="Arial" w:hAnsi="Arial" w:cs="Arial"/>
          <w:color w:val="000000"/>
        </w:rPr>
      </w:pPr>
      <w:r>
        <w:rPr>
          <w:rFonts w:ascii="Arial" w:hAnsi="Arial" w:cs="Arial"/>
          <w:color w:val="000000"/>
        </w:rPr>
        <w:t>- je bil izvajalec v času oddaje javnega naročila v enem od položajev, zaradi katerega bi ga naročnik moral izločiti iz postopka javnega naročanja, pa s tem dejstvom naročnik ni bil seznanjen v postopku javnega naročanja;</w:t>
      </w:r>
    </w:p>
    <w:p w14:paraId="68837CCB" w14:textId="77777777" w:rsidR="00EC4831" w:rsidRDefault="00EC4831" w:rsidP="00EC4831">
      <w:pPr>
        <w:spacing w:line="264" w:lineRule="auto"/>
        <w:jc w:val="both"/>
        <w:rPr>
          <w:rFonts w:ascii="Arial" w:hAnsi="Arial" w:cs="Arial"/>
          <w:color w:val="000000"/>
        </w:rPr>
      </w:pPr>
      <w:r>
        <w:rPr>
          <w:rFonts w:ascii="Arial" w:hAnsi="Arial" w:cs="Arial"/>
          <w:color w:val="000000"/>
        </w:rPr>
        <w:t>- se zaradi hudih kršitev obveznosti iz Pogodbe o Evropski uniji (PEU), Pogodbe o delovanju Evropske unije (PDEU) in ZJN-3, ki jih po postopku v skladu z 258. členom PDEU ugotovi Sodišče Evropske Unije, javno naročilo ne bi smelo oddati izvajalcu;</w:t>
      </w:r>
    </w:p>
    <w:p w14:paraId="175776AD" w14:textId="77777777" w:rsidR="00EC4831" w:rsidRPr="00EC16B7" w:rsidRDefault="00EC4831" w:rsidP="00EC4831">
      <w:pPr>
        <w:spacing w:line="264" w:lineRule="auto"/>
        <w:rPr>
          <w:rFonts w:ascii="Arial" w:hAnsi="Arial" w:cs="Arial"/>
          <w:color w:val="000000"/>
        </w:rPr>
      </w:pPr>
      <w:r>
        <w:rPr>
          <w:rFonts w:ascii="Arial" w:hAnsi="Arial" w:cs="Arial"/>
          <w:color w:val="000000"/>
        </w:rPr>
        <w:t>- izvajalec sicer krši določila pogodbe.</w:t>
      </w:r>
    </w:p>
    <w:p w14:paraId="11709927" w14:textId="77777777" w:rsidR="007A3A0C" w:rsidRDefault="007A3A0C" w:rsidP="00E35687">
      <w:pPr>
        <w:spacing w:line="264" w:lineRule="auto"/>
        <w:rPr>
          <w:rFonts w:ascii="Arial" w:hAnsi="Arial" w:cs="Arial"/>
        </w:rPr>
      </w:pPr>
    </w:p>
    <w:p w14:paraId="27B01987" w14:textId="77777777" w:rsidR="00853532" w:rsidRDefault="00853532" w:rsidP="00E35687">
      <w:pPr>
        <w:spacing w:line="264" w:lineRule="auto"/>
        <w:rPr>
          <w:rFonts w:ascii="Arial" w:hAnsi="Arial" w:cs="Arial"/>
        </w:rPr>
      </w:pPr>
    </w:p>
    <w:p w14:paraId="29D017E7" w14:textId="77777777" w:rsidR="00713F44" w:rsidRDefault="00713F44" w:rsidP="00E35687">
      <w:pPr>
        <w:spacing w:line="264" w:lineRule="auto"/>
        <w:rPr>
          <w:rFonts w:ascii="Arial" w:hAnsi="Arial" w:cs="Arial"/>
        </w:rPr>
      </w:pPr>
    </w:p>
    <w:p w14:paraId="2F31B3D0" w14:textId="77777777" w:rsidR="00350A02" w:rsidRDefault="00350A02" w:rsidP="00350A02">
      <w:pPr>
        <w:spacing w:line="264" w:lineRule="auto"/>
        <w:jc w:val="center"/>
        <w:rPr>
          <w:rFonts w:ascii="Arial" w:hAnsi="Arial" w:cs="Arial"/>
          <w:color w:val="000000"/>
        </w:rPr>
      </w:pPr>
      <w:r>
        <w:rPr>
          <w:rFonts w:ascii="Arial" w:hAnsi="Arial" w:cs="Arial"/>
          <w:color w:val="000000"/>
        </w:rPr>
        <w:t>XI. ZAVAROVANJE POGODBENIH OBVEZNOSTI</w:t>
      </w:r>
    </w:p>
    <w:p w14:paraId="20CC0390" w14:textId="77777777" w:rsidR="00350A02" w:rsidRDefault="00350A02" w:rsidP="00350A02">
      <w:pPr>
        <w:spacing w:line="264" w:lineRule="auto"/>
        <w:jc w:val="center"/>
        <w:rPr>
          <w:rFonts w:ascii="Arial" w:hAnsi="Arial" w:cs="Arial"/>
          <w:color w:val="000000"/>
        </w:rPr>
      </w:pPr>
    </w:p>
    <w:p w14:paraId="4DB16C5A" w14:textId="77777777" w:rsidR="00350A02" w:rsidRDefault="00350A02" w:rsidP="00350A02">
      <w:pPr>
        <w:spacing w:line="264" w:lineRule="auto"/>
        <w:jc w:val="center"/>
        <w:rPr>
          <w:rFonts w:ascii="Arial" w:hAnsi="Arial" w:cs="Arial"/>
          <w:color w:val="000000"/>
        </w:rPr>
      </w:pPr>
      <w:r>
        <w:rPr>
          <w:rFonts w:ascii="Arial" w:hAnsi="Arial" w:cs="Arial"/>
          <w:color w:val="000000"/>
        </w:rPr>
        <w:t>14. člen</w:t>
      </w:r>
    </w:p>
    <w:p w14:paraId="2A9685A6" w14:textId="77777777" w:rsidR="00350A02" w:rsidRDefault="00350A02" w:rsidP="00350A02">
      <w:pPr>
        <w:spacing w:line="264" w:lineRule="auto"/>
        <w:jc w:val="center"/>
        <w:rPr>
          <w:rFonts w:ascii="Arial" w:hAnsi="Arial" w:cs="Arial"/>
          <w:color w:val="000000"/>
        </w:rPr>
      </w:pPr>
    </w:p>
    <w:p w14:paraId="6B91F9AF" w14:textId="77777777" w:rsidR="00350A02" w:rsidRDefault="00350A02" w:rsidP="00350A02">
      <w:pPr>
        <w:jc w:val="both"/>
        <w:rPr>
          <w:rFonts w:ascii="Arial" w:hAnsi="Arial" w:cs="Arial"/>
        </w:rPr>
      </w:pPr>
      <w:r>
        <w:rPr>
          <w:rFonts w:ascii="Arial" w:hAnsi="Arial" w:cs="Arial"/>
        </w:rPr>
        <w:t>Izvajalec</w:t>
      </w:r>
      <w:r w:rsidRPr="00B23DE6">
        <w:rPr>
          <w:rFonts w:ascii="Arial" w:hAnsi="Arial" w:cs="Arial"/>
        </w:rPr>
        <w:t xml:space="preserve"> mora v roku 10 </w:t>
      </w:r>
      <w:r>
        <w:rPr>
          <w:rFonts w:ascii="Arial" w:hAnsi="Arial" w:cs="Arial"/>
        </w:rPr>
        <w:t>delovnih dni po sklenitvi pogodbe</w:t>
      </w:r>
      <w:r w:rsidRPr="00B23DE6">
        <w:rPr>
          <w:rFonts w:ascii="Arial" w:hAnsi="Arial" w:cs="Arial"/>
        </w:rPr>
        <w:t xml:space="preserve"> predložiti </w:t>
      </w:r>
      <w:r w:rsidR="00095219">
        <w:rPr>
          <w:rFonts w:ascii="Arial" w:hAnsi="Arial" w:cs="Arial"/>
        </w:rPr>
        <w:t>plačniku</w:t>
      </w:r>
      <w:r w:rsidRPr="00B23DE6">
        <w:rPr>
          <w:rFonts w:ascii="Arial" w:hAnsi="Arial" w:cs="Arial"/>
        </w:rPr>
        <w:t xml:space="preserve"> </w:t>
      </w:r>
      <w:r>
        <w:rPr>
          <w:rFonts w:ascii="Arial" w:hAnsi="Arial" w:cs="Arial"/>
        </w:rPr>
        <w:t>zavarovanje</w:t>
      </w:r>
      <w:r w:rsidRPr="00B23DE6">
        <w:rPr>
          <w:rFonts w:ascii="Arial" w:hAnsi="Arial" w:cs="Arial"/>
        </w:rPr>
        <w:t xml:space="preserve"> za dobro izvedbo pogodbenih obveznosti v vrednosti </w:t>
      </w:r>
      <w:r>
        <w:rPr>
          <w:rFonts w:ascii="Arial" w:hAnsi="Arial" w:cs="Arial"/>
        </w:rPr>
        <w:t>____________ (5</w:t>
      </w:r>
      <w:r w:rsidRPr="00B23DE6">
        <w:rPr>
          <w:rFonts w:ascii="Arial" w:hAnsi="Arial" w:cs="Arial"/>
        </w:rPr>
        <w:t>% pogodbene vrednosti</w:t>
      </w:r>
      <w:r>
        <w:rPr>
          <w:rFonts w:ascii="Arial" w:hAnsi="Arial" w:cs="Arial"/>
        </w:rPr>
        <w:t xml:space="preserve"> z DDV), ki mora veljati do vključno </w:t>
      </w:r>
      <w:r w:rsidR="00095219">
        <w:rPr>
          <w:rFonts w:ascii="Arial" w:hAnsi="Arial" w:cs="Arial"/>
        </w:rPr>
        <w:t>31.</w:t>
      </w:r>
      <w:r w:rsidR="00B746BC">
        <w:rPr>
          <w:rFonts w:ascii="Arial" w:hAnsi="Arial" w:cs="Arial"/>
        </w:rPr>
        <w:t>12. 2023.</w:t>
      </w:r>
      <w:r>
        <w:rPr>
          <w:rFonts w:ascii="Arial" w:hAnsi="Arial" w:cs="Arial"/>
        </w:rPr>
        <w:t xml:space="preserve"> </w:t>
      </w:r>
    </w:p>
    <w:p w14:paraId="5A249A3F" w14:textId="77777777" w:rsidR="00350A02" w:rsidRDefault="00350A02" w:rsidP="00350A02">
      <w:pPr>
        <w:jc w:val="both"/>
        <w:rPr>
          <w:rFonts w:ascii="Arial" w:hAnsi="Arial" w:cs="Arial"/>
        </w:rPr>
      </w:pPr>
    </w:p>
    <w:p w14:paraId="493E3D7A" w14:textId="77777777" w:rsidR="00350A02" w:rsidRDefault="00350A02" w:rsidP="00350A02">
      <w:pPr>
        <w:jc w:val="both"/>
        <w:rPr>
          <w:rFonts w:ascii="Arial" w:hAnsi="Arial" w:cs="Arial"/>
        </w:rPr>
      </w:pPr>
      <w:r>
        <w:rPr>
          <w:rFonts w:ascii="Arial" w:hAnsi="Arial" w:cs="Arial"/>
        </w:rPr>
        <w:t>Zavarovanje za dobro izvedbo pogodbenih obveznosti je unovčljivo na prvi poziv plačnika brez ugovora in sicer</w:t>
      </w:r>
      <w:r w:rsidRPr="000F7E1A">
        <w:rPr>
          <w:rFonts w:ascii="Arial" w:hAnsi="Arial" w:cs="Arial"/>
        </w:rPr>
        <w:t xml:space="preserve"> v naslednjih primerih:</w:t>
      </w:r>
    </w:p>
    <w:p w14:paraId="73C93BF2" w14:textId="77777777" w:rsidR="00350A02" w:rsidRDefault="00350A02" w:rsidP="00350A02">
      <w:pPr>
        <w:jc w:val="both"/>
        <w:rPr>
          <w:rFonts w:ascii="Arial" w:hAnsi="Arial" w:cs="Arial"/>
        </w:rPr>
      </w:pPr>
      <w:r w:rsidRPr="000F7E1A">
        <w:rPr>
          <w:rFonts w:ascii="Arial" w:hAnsi="Arial" w:cs="Arial"/>
        </w:rPr>
        <w:t>-</w:t>
      </w:r>
      <w:r>
        <w:rPr>
          <w:rFonts w:ascii="Arial" w:hAnsi="Arial" w:cs="Arial"/>
        </w:rPr>
        <w:t xml:space="preserve"> če izvajalec obveznosti po pogodbi ne izpolnjuje oz. jih ne izpolnjuje v dogovorjenem obsegu, kvaliteti in rokih, dogovorjenih s pogodbo;</w:t>
      </w:r>
    </w:p>
    <w:p w14:paraId="0A0DAFD3" w14:textId="77777777" w:rsidR="00350A02" w:rsidRDefault="00350A02" w:rsidP="00350A02">
      <w:pPr>
        <w:jc w:val="both"/>
        <w:rPr>
          <w:rFonts w:ascii="Arial" w:hAnsi="Arial" w:cs="Arial"/>
        </w:rPr>
      </w:pPr>
      <w:r>
        <w:rPr>
          <w:rFonts w:ascii="Arial" w:hAnsi="Arial" w:cs="Arial"/>
        </w:rPr>
        <w:t>- če izvajalec iz neupravičenih razlogov odstopi od pogodbe;</w:t>
      </w:r>
    </w:p>
    <w:p w14:paraId="4A1EDD56" w14:textId="77777777" w:rsidR="00350A02" w:rsidRDefault="00350A02" w:rsidP="00350A02">
      <w:pPr>
        <w:jc w:val="both"/>
        <w:rPr>
          <w:rFonts w:ascii="Arial" w:hAnsi="Arial" w:cs="Arial"/>
        </w:rPr>
      </w:pPr>
      <w:r>
        <w:rPr>
          <w:rFonts w:ascii="Arial" w:hAnsi="Arial" w:cs="Arial"/>
        </w:rPr>
        <w:t>- če naročnik iz razlogov na strani izvajalca odstopi od pogodbe.</w:t>
      </w:r>
    </w:p>
    <w:p w14:paraId="1D1E021D" w14:textId="77777777" w:rsidR="00350A02" w:rsidRPr="00B23DE6" w:rsidRDefault="00350A02" w:rsidP="00350A02">
      <w:pPr>
        <w:rPr>
          <w:rFonts w:ascii="Arial" w:hAnsi="Arial" w:cs="Arial"/>
          <w:color w:val="000000"/>
          <w:highlight w:val="yellow"/>
        </w:rPr>
      </w:pPr>
    </w:p>
    <w:p w14:paraId="2343CC28" w14:textId="77777777" w:rsidR="00350A02" w:rsidRDefault="00350A02" w:rsidP="00350A02">
      <w:pPr>
        <w:spacing w:line="264" w:lineRule="auto"/>
        <w:jc w:val="both"/>
        <w:rPr>
          <w:rFonts w:ascii="Arial" w:hAnsi="Arial" w:cs="Arial"/>
          <w:color w:val="000000"/>
        </w:rPr>
      </w:pPr>
      <w:r w:rsidRPr="00B23DE6">
        <w:rPr>
          <w:rFonts w:ascii="Arial" w:hAnsi="Arial" w:cs="Arial"/>
          <w:color w:val="000000"/>
        </w:rPr>
        <w:t xml:space="preserve">Uveljavljanje </w:t>
      </w:r>
      <w:r>
        <w:rPr>
          <w:rFonts w:ascii="Arial" w:hAnsi="Arial" w:cs="Arial"/>
          <w:color w:val="000000"/>
        </w:rPr>
        <w:t>zavarovanja za dobro izvedbo pogodbenih obveznosti</w:t>
      </w:r>
      <w:r w:rsidRPr="00B23DE6">
        <w:rPr>
          <w:rFonts w:ascii="Arial" w:hAnsi="Arial" w:cs="Arial"/>
          <w:color w:val="000000"/>
        </w:rPr>
        <w:t xml:space="preserve"> ne izključuje siceršnje odškodninske odgovornosti </w:t>
      </w:r>
      <w:r>
        <w:rPr>
          <w:rFonts w:ascii="Arial" w:hAnsi="Arial" w:cs="Arial"/>
          <w:color w:val="000000"/>
        </w:rPr>
        <w:t>izvajalca</w:t>
      </w:r>
      <w:r w:rsidRPr="00B23DE6">
        <w:rPr>
          <w:rFonts w:ascii="Arial" w:hAnsi="Arial" w:cs="Arial"/>
          <w:color w:val="000000"/>
        </w:rPr>
        <w:t>.</w:t>
      </w:r>
      <w:r>
        <w:rPr>
          <w:rFonts w:ascii="Arial" w:hAnsi="Arial" w:cs="Arial"/>
          <w:color w:val="000000"/>
        </w:rPr>
        <w:t xml:space="preserve"> </w:t>
      </w:r>
    </w:p>
    <w:p w14:paraId="7AFBE827" w14:textId="77777777" w:rsidR="00350A02" w:rsidRDefault="00350A02" w:rsidP="00350A02">
      <w:pPr>
        <w:spacing w:line="264" w:lineRule="auto"/>
        <w:rPr>
          <w:rFonts w:ascii="Arial" w:hAnsi="Arial" w:cs="Arial"/>
          <w:color w:val="000000"/>
        </w:rPr>
      </w:pPr>
    </w:p>
    <w:p w14:paraId="2D062744" w14:textId="77777777" w:rsidR="00350A02" w:rsidRPr="00CD750F" w:rsidRDefault="00350A02" w:rsidP="00350A02">
      <w:pPr>
        <w:spacing w:line="264" w:lineRule="auto"/>
        <w:rPr>
          <w:rFonts w:ascii="Arial" w:hAnsi="Arial" w:cs="Arial"/>
          <w:color w:val="000000"/>
        </w:rPr>
      </w:pPr>
      <w:r>
        <w:rPr>
          <w:rFonts w:ascii="Arial" w:hAnsi="Arial" w:cs="Arial"/>
          <w:color w:val="000000"/>
        </w:rPr>
        <w:t>Predložitev zavarovanja za dobro izvedbo pogodbenih obveznosti je pogoj za veljavnost pogodbe.</w:t>
      </w:r>
    </w:p>
    <w:p w14:paraId="601D225C" w14:textId="77777777" w:rsidR="00350A02" w:rsidRDefault="00350A02" w:rsidP="00350A02">
      <w:pPr>
        <w:spacing w:line="264" w:lineRule="auto"/>
        <w:rPr>
          <w:rFonts w:ascii="Arial" w:hAnsi="Arial" w:cs="Arial"/>
        </w:rPr>
      </w:pPr>
    </w:p>
    <w:p w14:paraId="58BC0846" w14:textId="77777777" w:rsidR="00805BF4" w:rsidRDefault="00805BF4" w:rsidP="00E35687">
      <w:pPr>
        <w:spacing w:line="264" w:lineRule="auto"/>
        <w:rPr>
          <w:rFonts w:ascii="Arial" w:hAnsi="Arial" w:cs="Arial"/>
        </w:rPr>
      </w:pPr>
    </w:p>
    <w:p w14:paraId="40965200" w14:textId="77777777" w:rsidR="00620487" w:rsidRPr="00975300" w:rsidRDefault="00620487" w:rsidP="00620487">
      <w:pPr>
        <w:widowControl w:val="0"/>
        <w:spacing w:line="264" w:lineRule="auto"/>
        <w:jc w:val="center"/>
        <w:rPr>
          <w:rFonts w:ascii="Arial" w:hAnsi="Arial" w:cs="Arial"/>
        </w:rPr>
      </w:pPr>
      <w:r w:rsidRPr="00975300">
        <w:rPr>
          <w:rFonts w:ascii="Arial" w:hAnsi="Arial" w:cs="Arial"/>
        </w:rPr>
        <w:t>XI</w:t>
      </w:r>
      <w:r w:rsidR="00350A02">
        <w:rPr>
          <w:rFonts w:ascii="Arial" w:hAnsi="Arial" w:cs="Arial"/>
        </w:rPr>
        <w:t>I</w:t>
      </w:r>
      <w:r w:rsidRPr="00975300">
        <w:rPr>
          <w:rFonts w:ascii="Arial" w:hAnsi="Arial" w:cs="Arial"/>
        </w:rPr>
        <w:t>. PROTIKORUPCIJSKA KLAVZULA</w:t>
      </w:r>
    </w:p>
    <w:p w14:paraId="61D4AB68" w14:textId="77777777" w:rsidR="005F0AF8" w:rsidRDefault="005F0AF8" w:rsidP="00620487">
      <w:pPr>
        <w:widowControl w:val="0"/>
        <w:spacing w:line="264" w:lineRule="auto"/>
        <w:jc w:val="center"/>
        <w:rPr>
          <w:rFonts w:ascii="Arial" w:hAnsi="Arial" w:cs="Arial"/>
          <w:color w:val="000000"/>
        </w:rPr>
      </w:pPr>
    </w:p>
    <w:p w14:paraId="36C093B7" w14:textId="77777777" w:rsidR="00620487" w:rsidRPr="00975300" w:rsidRDefault="00620487" w:rsidP="00620487">
      <w:pPr>
        <w:widowControl w:val="0"/>
        <w:spacing w:line="264" w:lineRule="auto"/>
        <w:jc w:val="center"/>
        <w:rPr>
          <w:rFonts w:ascii="Arial" w:hAnsi="Arial" w:cs="Arial"/>
        </w:rPr>
      </w:pPr>
      <w:r w:rsidRPr="00975300">
        <w:rPr>
          <w:rFonts w:ascii="Arial" w:hAnsi="Arial" w:cs="Arial"/>
          <w:color w:val="000000"/>
        </w:rPr>
        <w:t>1</w:t>
      </w:r>
      <w:r w:rsidR="00350A02">
        <w:rPr>
          <w:rFonts w:ascii="Arial" w:hAnsi="Arial" w:cs="Arial"/>
          <w:color w:val="000000"/>
        </w:rPr>
        <w:t>5</w:t>
      </w:r>
      <w:r w:rsidRPr="00975300">
        <w:rPr>
          <w:rFonts w:ascii="Arial" w:hAnsi="Arial" w:cs="Arial"/>
          <w:color w:val="000000"/>
        </w:rPr>
        <w:t>. člen</w:t>
      </w:r>
    </w:p>
    <w:p w14:paraId="14EFB2A4" w14:textId="77777777" w:rsidR="00620487" w:rsidRPr="00975300" w:rsidRDefault="00620487" w:rsidP="00620487">
      <w:pPr>
        <w:spacing w:line="264" w:lineRule="auto"/>
        <w:jc w:val="center"/>
        <w:rPr>
          <w:rFonts w:ascii="Arial" w:hAnsi="Arial" w:cs="Arial"/>
        </w:rPr>
      </w:pPr>
    </w:p>
    <w:p w14:paraId="4AA50B47" w14:textId="77777777" w:rsidR="00620487" w:rsidRPr="00975300" w:rsidRDefault="00620487" w:rsidP="00620487">
      <w:pPr>
        <w:spacing w:line="264" w:lineRule="auto"/>
        <w:jc w:val="both"/>
        <w:rPr>
          <w:rFonts w:ascii="Arial" w:hAnsi="Arial" w:cs="Arial"/>
        </w:rPr>
      </w:pPr>
      <w:r w:rsidRPr="00975300">
        <w:rPr>
          <w:rFonts w:ascii="Arial" w:hAnsi="Arial" w:cs="Arial"/>
        </w:rPr>
        <w:t>Pogodba, pri kateri kdo v imenu ali na račun druge pogodbene stranke, naročniku, predstavniku ali posredniku organa ali organizacije iz javnega sektorja obljubi, ponudi ali da kakšno nedovoljeno korist za:</w:t>
      </w:r>
    </w:p>
    <w:p w14:paraId="38AE8A7F" w14:textId="77777777" w:rsidR="00620487" w:rsidRPr="00975300" w:rsidRDefault="00620487" w:rsidP="00620487">
      <w:pPr>
        <w:overflowPunct/>
        <w:autoSpaceDE/>
        <w:autoSpaceDN/>
        <w:adjustRightInd/>
        <w:spacing w:line="264" w:lineRule="auto"/>
        <w:jc w:val="both"/>
        <w:textAlignment w:val="auto"/>
        <w:rPr>
          <w:rFonts w:ascii="Arial" w:hAnsi="Arial" w:cs="Arial"/>
        </w:rPr>
      </w:pPr>
      <w:r w:rsidRPr="00975300">
        <w:rPr>
          <w:rFonts w:ascii="Arial" w:hAnsi="Arial" w:cs="Arial"/>
        </w:rPr>
        <w:t>- pridobitev posla ali</w:t>
      </w:r>
    </w:p>
    <w:p w14:paraId="1B03EC9A" w14:textId="77777777" w:rsidR="00620487" w:rsidRPr="00975300" w:rsidRDefault="00620487" w:rsidP="00620487">
      <w:pPr>
        <w:overflowPunct/>
        <w:autoSpaceDE/>
        <w:autoSpaceDN/>
        <w:adjustRightInd/>
        <w:spacing w:line="264" w:lineRule="auto"/>
        <w:jc w:val="both"/>
        <w:textAlignment w:val="auto"/>
        <w:rPr>
          <w:rFonts w:ascii="Arial" w:hAnsi="Arial" w:cs="Arial"/>
        </w:rPr>
      </w:pPr>
      <w:r w:rsidRPr="00975300">
        <w:rPr>
          <w:rFonts w:ascii="Arial" w:hAnsi="Arial" w:cs="Arial"/>
        </w:rPr>
        <w:t>- za sklenitev posla pod ugodnejšimi pogoji ali</w:t>
      </w:r>
    </w:p>
    <w:p w14:paraId="009887D9" w14:textId="77777777" w:rsidR="00620487" w:rsidRPr="00975300" w:rsidRDefault="00620487" w:rsidP="00620487">
      <w:pPr>
        <w:overflowPunct/>
        <w:autoSpaceDE/>
        <w:autoSpaceDN/>
        <w:adjustRightInd/>
        <w:spacing w:line="264" w:lineRule="auto"/>
        <w:jc w:val="both"/>
        <w:textAlignment w:val="auto"/>
        <w:rPr>
          <w:rFonts w:ascii="Arial" w:hAnsi="Arial" w:cs="Arial"/>
        </w:rPr>
      </w:pPr>
      <w:r w:rsidRPr="00975300">
        <w:rPr>
          <w:rFonts w:ascii="Arial" w:hAnsi="Arial" w:cs="Arial"/>
        </w:rPr>
        <w:t>- za opustitev dolžnega nadzora nad izvajanjem pogodbenih obveznosti ali</w:t>
      </w:r>
    </w:p>
    <w:p w14:paraId="76A03046" w14:textId="77777777" w:rsidR="00620487" w:rsidRPr="00975300" w:rsidRDefault="00620487" w:rsidP="00620487">
      <w:pPr>
        <w:overflowPunct/>
        <w:autoSpaceDE/>
        <w:autoSpaceDN/>
        <w:adjustRightInd/>
        <w:spacing w:line="264" w:lineRule="auto"/>
        <w:jc w:val="both"/>
        <w:textAlignment w:val="auto"/>
        <w:rPr>
          <w:rFonts w:ascii="Arial" w:hAnsi="Arial" w:cs="Arial"/>
        </w:rPr>
      </w:pPr>
      <w:r w:rsidRPr="00975300">
        <w:rPr>
          <w:rFonts w:ascii="Arial" w:hAnsi="Arial" w:cs="Arial"/>
        </w:rPr>
        <w:t>- 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7A68E038" w14:textId="77777777" w:rsidR="00620487" w:rsidRPr="00975300" w:rsidRDefault="00620487" w:rsidP="00620487">
      <w:pPr>
        <w:spacing w:line="264" w:lineRule="auto"/>
        <w:jc w:val="both"/>
        <w:rPr>
          <w:rFonts w:ascii="Arial" w:hAnsi="Arial" w:cs="Arial"/>
        </w:rPr>
      </w:pPr>
      <w:r w:rsidRPr="00975300">
        <w:rPr>
          <w:rFonts w:ascii="Arial" w:hAnsi="Arial" w:cs="Arial"/>
        </w:rPr>
        <w:t>je nična.</w:t>
      </w:r>
    </w:p>
    <w:p w14:paraId="246EB437" w14:textId="77777777" w:rsidR="00002B68" w:rsidRDefault="00002B68" w:rsidP="00002B68">
      <w:pPr>
        <w:pStyle w:val="Telobesedila"/>
        <w:keepNext/>
        <w:spacing w:after="0" w:line="240" w:lineRule="exact"/>
        <w:rPr>
          <w:rFonts w:ascii="Arial" w:hAnsi="Arial" w:cs="Arial"/>
          <w:sz w:val="20"/>
        </w:rPr>
      </w:pPr>
      <w:r w:rsidRPr="00CD750F">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6045CCD" w14:textId="77777777" w:rsidR="002B252B" w:rsidRDefault="002B252B" w:rsidP="00002B68">
      <w:pPr>
        <w:widowControl w:val="0"/>
        <w:spacing w:line="264" w:lineRule="auto"/>
        <w:jc w:val="center"/>
        <w:rPr>
          <w:rFonts w:ascii="Arial" w:hAnsi="Arial" w:cs="Arial"/>
        </w:rPr>
      </w:pPr>
    </w:p>
    <w:p w14:paraId="3068EE81" w14:textId="77777777" w:rsidR="00853532" w:rsidRDefault="00853532" w:rsidP="00002B68">
      <w:pPr>
        <w:widowControl w:val="0"/>
        <w:spacing w:line="264" w:lineRule="auto"/>
        <w:jc w:val="center"/>
        <w:rPr>
          <w:rFonts w:ascii="Arial" w:hAnsi="Arial" w:cs="Arial"/>
        </w:rPr>
      </w:pPr>
    </w:p>
    <w:p w14:paraId="44929006" w14:textId="77777777" w:rsidR="00002B68" w:rsidRPr="00975300" w:rsidRDefault="00002B68" w:rsidP="00002B68">
      <w:pPr>
        <w:widowControl w:val="0"/>
        <w:spacing w:line="264" w:lineRule="auto"/>
        <w:jc w:val="center"/>
        <w:rPr>
          <w:rFonts w:ascii="Arial" w:hAnsi="Arial" w:cs="Arial"/>
          <w:color w:val="000000"/>
        </w:rPr>
      </w:pPr>
      <w:r w:rsidRPr="00975300">
        <w:rPr>
          <w:rFonts w:ascii="Arial" w:hAnsi="Arial" w:cs="Arial"/>
        </w:rPr>
        <w:t>X</w:t>
      </w:r>
      <w:r>
        <w:rPr>
          <w:rFonts w:ascii="Arial" w:hAnsi="Arial" w:cs="Arial"/>
        </w:rPr>
        <w:t>II</w:t>
      </w:r>
      <w:r w:rsidR="00E76B82">
        <w:rPr>
          <w:rFonts w:ascii="Arial" w:hAnsi="Arial" w:cs="Arial"/>
        </w:rPr>
        <w:t>I</w:t>
      </w:r>
      <w:r w:rsidRPr="00975300">
        <w:rPr>
          <w:rFonts w:ascii="Arial" w:hAnsi="Arial" w:cs="Arial"/>
        </w:rPr>
        <w:t>. DRUGE DOLOČBE</w:t>
      </w:r>
    </w:p>
    <w:p w14:paraId="45AC02C2" w14:textId="77777777" w:rsidR="00EC4831" w:rsidRDefault="00EC4831" w:rsidP="00EC4831">
      <w:pPr>
        <w:widowControl w:val="0"/>
        <w:spacing w:line="240" w:lineRule="exact"/>
        <w:ind w:left="360"/>
        <w:jc w:val="center"/>
        <w:rPr>
          <w:rFonts w:ascii="Arial" w:hAnsi="Arial" w:cs="Arial"/>
        </w:rPr>
      </w:pPr>
    </w:p>
    <w:p w14:paraId="72F29860" w14:textId="77777777" w:rsidR="00EC4831" w:rsidRDefault="00EC4831" w:rsidP="00EC4831">
      <w:pPr>
        <w:widowControl w:val="0"/>
        <w:ind w:left="360"/>
        <w:jc w:val="center"/>
        <w:rPr>
          <w:rFonts w:ascii="Arial" w:hAnsi="Arial" w:cs="Arial"/>
        </w:rPr>
      </w:pPr>
      <w:r w:rsidRPr="00CD750F">
        <w:rPr>
          <w:rFonts w:ascii="Arial" w:hAnsi="Arial" w:cs="Arial"/>
        </w:rPr>
        <w:t>1</w:t>
      </w:r>
      <w:r w:rsidR="00E76B82">
        <w:rPr>
          <w:rFonts w:ascii="Arial" w:hAnsi="Arial" w:cs="Arial"/>
        </w:rPr>
        <w:t>6</w:t>
      </w:r>
      <w:r w:rsidRPr="00CD750F">
        <w:rPr>
          <w:rFonts w:ascii="Arial" w:hAnsi="Arial" w:cs="Arial"/>
        </w:rPr>
        <w:t>. člen</w:t>
      </w:r>
    </w:p>
    <w:p w14:paraId="5FCC9B27" w14:textId="77777777" w:rsidR="00EC4831" w:rsidRDefault="00EC4831" w:rsidP="00EC4831">
      <w:pPr>
        <w:widowControl w:val="0"/>
        <w:ind w:left="360"/>
        <w:jc w:val="center"/>
        <w:rPr>
          <w:rFonts w:ascii="Arial" w:hAnsi="Arial" w:cs="Arial"/>
        </w:rPr>
      </w:pPr>
    </w:p>
    <w:p w14:paraId="4768FFCF" w14:textId="77777777" w:rsidR="00095219" w:rsidRPr="00CD750F" w:rsidRDefault="00095219" w:rsidP="00095219">
      <w:pPr>
        <w:spacing w:line="240" w:lineRule="exact"/>
        <w:jc w:val="both"/>
        <w:rPr>
          <w:rFonts w:ascii="Arial" w:hAnsi="Arial" w:cs="Arial"/>
        </w:rPr>
      </w:pPr>
      <w:r w:rsidRPr="00CD750F">
        <w:rPr>
          <w:rFonts w:ascii="Arial" w:hAnsi="Arial" w:cs="Arial"/>
        </w:rPr>
        <w:t>Vsa originalna dokumentacija, ki je rezultat izvajanja pogodbenih del, postane last naročnika, ki jo lahko uporablja za vse namene možnih aplikacij, ter mu pripada pravica do trajne in neomejene uporabe ob upoštevanju veljavnih določil Zakona o avtorskih in sorodnih pravicah.</w:t>
      </w:r>
    </w:p>
    <w:p w14:paraId="222A7D78" w14:textId="5B2AB99C" w:rsidR="00095219" w:rsidRDefault="00095219" w:rsidP="00095219">
      <w:pPr>
        <w:widowControl w:val="0"/>
        <w:spacing w:line="240" w:lineRule="exact"/>
        <w:ind w:left="360"/>
        <w:jc w:val="center"/>
        <w:rPr>
          <w:rFonts w:ascii="Arial" w:hAnsi="Arial" w:cs="Arial"/>
        </w:rPr>
      </w:pPr>
    </w:p>
    <w:p w14:paraId="111F6E77" w14:textId="599E6974" w:rsidR="00B5540D" w:rsidRDefault="00B5540D" w:rsidP="00095219">
      <w:pPr>
        <w:widowControl w:val="0"/>
        <w:spacing w:line="240" w:lineRule="exact"/>
        <w:ind w:left="360"/>
        <w:jc w:val="center"/>
        <w:rPr>
          <w:rFonts w:ascii="Arial" w:hAnsi="Arial" w:cs="Arial"/>
        </w:rPr>
      </w:pPr>
    </w:p>
    <w:p w14:paraId="2D40628E" w14:textId="5B50436B" w:rsidR="00B5540D" w:rsidRDefault="00B5540D" w:rsidP="00095219">
      <w:pPr>
        <w:widowControl w:val="0"/>
        <w:spacing w:line="240" w:lineRule="exact"/>
        <w:ind w:left="360"/>
        <w:jc w:val="center"/>
        <w:rPr>
          <w:rFonts w:ascii="Arial" w:hAnsi="Arial" w:cs="Arial"/>
        </w:rPr>
      </w:pPr>
    </w:p>
    <w:p w14:paraId="31375390" w14:textId="77777777" w:rsidR="00B5540D" w:rsidRDefault="00B5540D" w:rsidP="00095219">
      <w:pPr>
        <w:widowControl w:val="0"/>
        <w:spacing w:line="240" w:lineRule="exact"/>
        <w:ind w:left="360"/>
        <w:jc w:val="center"/>
        <w:rPr>
          <w:rFonts w:ascii="Arial" w:hAnsi="Arial" w:cs="Arial"/>
        </w:rPr>
      </w:pPr>
    </w:p>
    <w:p w14:paraId="531C3331" w14:textId="77777777" w:rsidR="00EC4831" w:rsidRDefault="00E76B82" w:rsidP="00EC4831">
      <w:pPr>
        <w:widowControl w:val="0"/>
        <w:spacing w:line="240" w:lineRule="exact"/>
        <w:jc w:val="both"/>
        <w:rPr>
          <w:rFonts w:ascii="Arial" w:hAnsi="Arial" w:cs="Arial"/>
        </w:rPr>
      </w:pPr>
      <w:r>
        <w:rPr>
          <w:rFonts w:ascii="Arial" w:hAnsi="Arial" w:cs="Arial"/>
        </w:rPr>
        <w:t xml:space="preserve"> </w:t>
      </w:r>
    </w:p>
    <w:p w14:paraId="7BE4CD64" w14:textId="77777777" w:rsidR="00EC4831" w:rsidRDefault="00EC4831" w:rsidP="00EC4831">
      <w:pPr>
        <w:suppressAutoHyphens/>
        <w:overflowPunct/>
        <w:autoSpaceDE/>
        <w:autoSpaceDN/>
        <w:adjustRightInd/>
        <w:jc w:val="center"/>
        <w:textAlignment w:val="auto"/>
        <w:rPr>
          <w:rFonts w:ascii="Arial" w:hAnsi="Arial" w:cs="Arial"/>
        </w:rPr>
      </w:pPr>
      <w:r>
        <w:rPr>
          <w:rFonts w:ascii="Arial" w:hAnsi="Arial" w:cs="Arial"/>
        </w:rPr>
        <w:t>1</w:t>
      </w:r>
      <w:r w:rsidR="00E76B82">
        <w:rPr>
          <w:rFonts w:ascii="Arial" w:hAnsi="Arial" w:cs="Arial"/>
        </w:rPr>
        <w:t>7</w:t>
      </w:r>
      <w:r>
        <w:rPr>
          <w:rFonts w:ascii="Arial" w:hAnsi="Arial" w:cs="Arial"/>
        </w:rPr>
        <w:t>. č</w:t>
      </w:r>
      <w:r w:rsidRPr="001402AB">
        <w:rPr>
          <w:rFonts w:ascii="Arial" w:hAnsi="Arial" w:cs="Arial"/>
        </w:rPr>
        <w:t>len</w:t>
      </w:r>
    </w:p>
    <w:p w14:paraId="13A8796E" w14:textId="77777777" w:rsidR="000367B6" w:rsidRDefault="000367B6" w:rsidP="00EC4831">
      <w:pPr>
        <w:suppressAutoHyphens/>
        <w:overflowPunct/>
        <w:autoSpaceDE/>
        <w:autoSpaceDN/>
        <w:adjustRightInd/>
        <w:jc w:val="center"/>
        <w:textAlignment w:val="auto"/>
        <w:rPr>
          <w:rFonts w:ascii="Arial" w:hAnsi="Arial" w:cs="Arial"/>
        </w:rPr>
      </w:pPr>
    </w:p>
    <w:p w14:paraId="41472D6E" w14:textId="3DFB6BD9" w:rsidR="00EC4831" w:rsidRDefault="00EC4831" w:rsidP="00EC4831">
      <w:pPr>
        <w:spacing w:line="240" w:lineRule="atLeast"/>
        <w:jc w:val="both"/>
        <w:rPr>
          <w:rFonts w:ascii="Arial" w:hAnsi="Arial" w:cs="Arial"/>
          <w:color w:val="000000"/>
          <w:lang w:eastAsia="sl-SI"/>
        </w:rPr>
      </w:pPr>
      <w:r>
        <w:rPr>
          <w:rFonts w:ascii="Arial" w:hAnsi="Arial" w:cs="Arial"/>
          <w:color w:val="000000"/>
          <w:lang w:eastAsia="sl-SI"/>
        </w:rPr>
        <w:t>Skladno z določili Splošne uredbe o varstvu podatkov (Uredba) pogodben</w:t>
      </w:r>
      <w:r w:rsidR="00B5540D">
        <w:rPr>
          <w:rFonts w:ascii="Arial" w:hAnsi="Arial" w:cs="Arial"/>
          <w:color w:val="000000"/>
          <w:lang w:eastAsia="sl-SI"/>
        </w:rPr>
        <w:t>e</w:t>
      </w:r>
      <w:r>
        <w:rPr>
          <w:rFonts w:ascii="Arial" w:hAnsi="Arial" w:cs="Arial"/>
          <w:color w:val="000000"/>
          <w:lang w:eastAsia="sl-SI"/>
        </w:rPr>
        <w:t xml:space="preserve"> strank</w:t>
      </w:r>
      <w:r w:rsidR="00B5540D">
        <w:rPr>
          <w:rFonts w:ascii="Arial" w:hAnsi="Arial" w:cs="Arial"/>
          <w:color w:val="000000"/>
          <w:lang w:eastAsia="sl-SI"/>
        </w:rPr>
        <w:t>e</w:t>
      </w:r>
      <w:r>
        <w:rPr>
          <w:rFonts w:ascii="Arial" w:hAnsi="Arial" w:cs="Arial"/>
          <w:color w:val="000000"/>
          <w:lang w:eastAsia="sl-SI"/>
        </w:rPr>
        <w:t xml:space="preserve"> soglašata, da morebitnih osebnih podatkov ne bosta uporabljali v nasprotju z določili te uredbe. Pogodbeni stranki bosta zagotavljali pogoje in ukrepe za zagotovitev varstva osebnih podatkov in preprečevali morebitne zlorabe, v smislu določil navedene Uredbe. Izvajalec je upravljavec podatkov iz Uredbe.</w:t>
      </w:r>
    </w:p>
    <w:p w14:paraId="62A69ED7" w14:textId="3FF59A23" w:rsidR="00EC4831" w:rsidRDefault="00EC4831" w:rsidP="00002B68">
      <w:pPr>
        <w:widowControl w:val="0"/>
        <w:spacing w:line="240" w:lineRule="exact"/>
        <w:ind w:left="360"/>
        <w:jc w:val="center"/>
        <w:rPr>
          <w:rFonts w:ascii="Arial" w:hAnsi="Arial" w:cs="Arial"/>
        </w:rPr>
      </w:pPr>
    </w:p>
    <w:p w14:paraId="4C26FE7D" w14:textId="77777777" w:rsidR="00B5540D" w:rsidRDefault="00B5540D" w:rsidP="00002B68">
      <w:pPr>
        <w:widowControl w:val="0"/>
        <w:spacing w:line="240" w:lineRule="exact"/>
        <w:ind w:left="360"/>
        <w:jc w:val="center"/>
        <w:rPr>
          <w:rFonts w:ascii="Arial" w:hAnsi="Arial" w:cs="Arial"/>
        </w:rPr>
      </w:pPr>
    </w:p>
    <w:p w14:paraId="2D287BB1" w14:textId="77777777" w:rsidR="00002B68" w:rsidRPr="00CD750F" w:rsidRDefault="00002B68" w:rsidP="00002B68">
      <w:pPr>
        <w:widowControl w:val="0"/>
        <w:spacing w:line="240" w:lineRule="exact"/>
        <w:ind w:left="360"/>
        <w:jc w:val="center"/>
        <w:rPr>
          <w:rFonts w:ascii="Arial" w:hAnsi="Arial" w:cs="Arial"/>
        </w:rPr>
      </w:pPr>
      <w:r w:rsidRPr="00CD750F">
        <w:rPr>
          <w:rFonts w:ascii="Arial" w:hAnsi="Arial" w:cs="Arial"/>
        </w:rPr>
        <w:t>1</w:t>
      </w:r>
      <w:r w:rsidR="00E76B82">
        <w:rPr>
          <w:rFonts w:ascii="Arial" w:hAnsi="Arial" w:cs="Arial"/>
        </w:rPr>
        <w:t>8</w:t>
      </w:r>
      <w:r w:rsidRPr="00CD750F">
        <w:rPr>
          <w:rFonts w:ascii="Arial" w:hAnsi="Arial" w:cs="Arial"/>
        </w:rPr>
        <w:t>. člen</w:t>
      </w:r>
    </w:p>
    <w:p w14:paraId="051E0A20" w14:textId="77777777" w:rsidR="00002B68" w:rsidRPr="00CD750F" w:rsidRDefault="00002B68" w:rsidP="00002B68">
      <w:pPr>
        <w:widowControl w:val="0"/>
        <w:spacing w:line="240" w:lineRule="exact"/>
        <w:rPr>
          <w:rFonts w:ascii="Arial" w:hAnsi="Arial" w:cs="Arial"/>
        </w:rPr>
      </w:pPr>
    </w:p>
    <w:p w14:paraId="6C77126A" w14:textId="77777777" w:rsidR="00002B68" w:rsidRPr="00CD750F" w:rsidRDefault="00002B68" w:rsidP="00002B68">
      <w:pPr>
        <w:pStyle w:val="Telobesedila2"/>
        <w:spacing w:after="0" w:line="240" w:lineRule="exact"/>
        <w:jc w:val="both"/>
        <w:rPr>
          <w:rFonts w:ascii="Arial" w:hAnsi="Arial" w:cs="Arial"/>
          <w:b w:val="0"/>
          <w:sz w:val="20"/>
        </w:rPr>
      </w:pPr>
      <w:r w:rsidRPr="00CD750F">
        <w:rPr>
          <w:rFonts w:ascii="Arial" w:hAnsi="Arial" w:cs="Arial"/>
          <w:b w:val="0"/>
          <w:sz w:val="20"/>
        </w:rPr>
        <w:t>Pogodben</w:t>
      </w:r>
      <w:r w:rsidR="00E91B60">
        <w:rPr>
          <w:rFonts w:ascii="Arial" w:hAnsi="Arial" w:cs="Arial"/>
          <w:b w:val="0"/>
          <w:sz w:val="20"/>
        </w:rPr>
        <w:t>i</w:t>
      </w:r>
      <w:r w:rsidRPr="00CD750F">
        <w:rPr>
          <w:rFonts w:ascii="Arial" w:hAnsi="Arial" w:cs="Arial"/>
          <w:b w:val="0"/>
          <w:sz w:val="20"/>
        </w:rPr>
        <w:t xml:space="preserve"> strank</w:t>
      </w:r>
      <w:r w:rsidR="00E91B60">
        <w:rPr>
          <w:rFonts w:ascii="Arial" w:hAnsi="Arial" w:cs="Arial"/>
          <w:b w:val="0"/>
          <w:sz w:val="20"/>
        </w:rPr>
        <w:t>i</w:t>
      </w:r>
      <w:r w:rsidRPr="00CD750F">
        <w:rPr>
          <w:rFonts w:ascii="Arial" w:hAnsi="Arial" w:cs="Arial"/>
          <w:b w:val="0"/>
          <w:sz w:val="20"/>
        </w:rPr>
        <w:t xml:space="preserve"> se dogovori</w:t>
      </w:r>
      <w:r w:rsidR="00E91B60">
        <w:rPr>
          <w:rFonts w:ascii="Arial" w:hAnsi="Arial" w:cs="Arial"/>
          <w:b w:val="0"/>
          <w:sz w:val="20"/>
        </w:rPr>
        <w:t>ta</w:t>
      </w:r>
      <w:r w:rsidRPr="00CD750F">
        <w:rPr>
          <w:rFonts w:ascii="Arial" w:hAnsi="Arial" w:cs="Arial"/>
          <w:b w:val="0"/>
          <w:sz w:val="20"/>
        </w:rPr>
        <w:t xml:space="preserve">, da izvajalec ne bo prenesel svoje terjatve do </w:t>
      </w:r>
      <w:r w:rsidR="00E91B60">
        <w:rPr>
          <w:rFonts w:ascii="Arial" w:hAnsi="Arial" w:cs="Arial"/>
          <w:b w:val="0"/>
          <w:sz w:val="20"/>
        </w:rPr>
        <w:t>naročnika</w:t>
      </w:r>
      <w:r w:rsidRPr="00CD750F">
        <w:rPr>
          <w:rFonts w:ascii="Arial" w:hAnsi="Arial" w:cs="Arial"/>
          <w:b w:val="0"/>
          <w:sz w:val="20"/>
        </w:rPr>
        <w:t xml:space="preserve"> iz naslova pogodbe na katero koli tretjo osebo.</w:t>
      </w:r>
    </w:p>
    <w:p w14:paraId="2F0A4D77" w14:textId="77777777" w:rsidR="00002B68" w:rsidRPr="00CD750F" w:rsidRDefault="00002B68" w:rsidP="00002B68">
      <w:pPr>
        <w:spacing w:line="240" w:lineRule="exact"/>
        <w:jc w:val="both"/>
        <w:rPr>
          <w:rFonts w:ascii="Arial" w:hAnsi="Arial" w:cs="Arial"/>
        </w:rPr>
      </w:pPr>
    </w:p>
    <w:p w14:paraId="394AA9DE" w14:textId="77777777" w:rsidR="00B3632F" w:rsidRDefault="00B3632F" w:rsidP="00002B68">
      <w:pPr>
        <w:spacing w:line="240" w:lineRule="exact"/>
        <w:jc w:val="center"/>
        <w:rPr>
          <w:rFonts w:ascii="Arial" w:hAnsi="Arial" w:cs="Arial"/>
        </w:rPr>
      </w:pPr>
    </w:p>
    <w:p w14:paraId="0063891C" w14:textId="77777777" w:rsidR="00002B68" w:rsidRPr="00CD750F" w:rsidRDefault="00002B68" w:rsidP="00002B68">
      <w:pPr>
        <w:spacing w:line="240" w:lineRule="exact"/>
        <w:jc w:val="center"/>
        <w:rPr>
          <w:rFonts w:ascii="Arial" w:hAnsi="Arial" w:cs="Arial"/>
        </w:rPr>
      </w:pPr>
      <w:r>
        <w:rPr>
          <w:rFonts w:ascii="Arial" w:hAnsi="Arial" w:cs="Arial"/>
        </w:rPr>
        <w:t>1</w:t>
      </w:r>
      <w:r w:rsidR="00E76B82">
        <w:rPr>
          <w:rFonts w:ascii="Arial" w:hAnsi="Arial" w:cs="Arial"/>
        </w:rPr>
        <w:t>9</w:t>
      </w:r>
      <w:r w:rsidRPr="00CD750F">
        <w:rPr>
          <w:rFonts w:ascii="Arial" w:hAnsi="Arial" w:cs="Arial"/>
        </w:rPr>
        <w:t>. člen</w:t>
      </w:r>
    </w:p>
    <w:p w14:paraId="058FBA63" w14:textId="77777777" w:rsidR="00002B68" w:rsidRPr="00CD750F" w:rsidRDefault="00002B68" w:rsidP="00002B68">
      <w:pPr>
        <w:spacing w:line="240" w:lineRule="exact"/>
        <w:jc w:val="both"/>
        <w:rPr>
          <w:rFonts w:ascii="Arial" w:hAnsi="Arial" w:cs="Arial"/>
          <w:color w:val="000000"/>
        </w:rPr>
      </w:pPr>
    </w:p>
    <w:p w14:paraId="75EE18D1" w14:textId="6DAE4DD2" w:rsidR="00002B68" w:rsidRDefault="00002B68" w:rsidP="00002B68">
      <w:pPr>
        <w:spacing w:line="240" w:lineRule="exact"/>
        <w:jc w:val="both"/>
        <w:rPr>
          <w:rFonts w:ascii="Arial" w:hAnsi="Arial" w:cs="Arial"/>
          <w:color w:val="0070C0"/>
        </w:rPr>
      </w:pPr>
      <w:r w:rsidRPr="00CD750F">
        <w:rPr>
          <w:rFonts w:ascii="Arial" w:hAnsi="Arial" w:cs="Arial"/>
          <w:color w:val="000000"/>
        </w:rPr>
        <w:t>Pogodba je sklenjena z dnem, ko jo podpiše</w:t>
      </w:r>
      <w:r w:rsidR="00B5540D">
        <w:rPr>
          <w:rFonts w:ascii="Arial" w:hAnsi="Arial" w:cs="Arial"/>
          <w:color w:val="000000"/>
        </w:rPr>
        <w:t>jo</w:t>
      </w:r>
      <w:r w:rsidRPr="00CD750F">
        <w:rPr>
          <w:rFonts w:ascii="Arial" w:hAnsi="Arial" w:cs="Arial"/>
          <w:color w:val="000000"/>
        </w:rPr>
        <w:t xml:space="preserve"> </w:t>
      </w:r>
      <w:r w:rsidR="00B5540D">
        <w:rPr>
          <w:rFonts w:ascii="Arial" w:hAnsi="Arial" w:cs="Arial"/>
          <w:color w:val="000000"/>
        </w:rPr>
        <w:t xml:space="preserve"> vse </w:t>
      </w:r>
      <w:r w:rsidRPr="00CD750F">
        <w:rPr>
          <w:rFonts w:ascii="Arial" w:hAnsi="Arial" w:cs="Arial"/>
          <w:color w:val="000000"/>
        </w:rPr>
        <w:t xml:space="preserve"> pogodben</w:t>
      </w:r>
      <w:r w:rsidR="00B5540D">
        <w:rPr>
          <w:rFonts w:ascii="Arial" w:hAnsi="Arial" w:cs="Arial"/>
          <w:color w:val="000000"/>
        </w:rPr>
        <w:t>e</w:t>
      </w:r>
      <w:r w:rsidRPr="00CD750F">
        <w:rPr>
          <w:rFonts w:ascii="Arial" w:hAnsi="Arial" w:cs="Arial"/>
          <w:color w:val="000000"/>
        </w:rPr>
        <w:t xml:space="preserve"> strank</w:t>
      </w:r>
      <w:r w:rsidR="00B5540D">
        <w:rPr>
          <w:rFonts w:ascii="Arial" w:hAnsi="Arial" w:cs="Arial"/>
          <w:color w:val="000000"/>
        </w:rPr>
        <w:t>e</w:t>
      </w:r>
      <w:r>
        <w:rPr>
          <w:rFonts w:ascii="Arial" w:hAnsi="Arial" w:cs="Arial"/>
          <w:color w:val="000000"/>
        </w:rPr>
        <w:t>.</w:t>
      </w:r>
      <w:r>
        <w:rPr>
          <w:rFonts w:ascii="Arial" w:hAnsi="Arial" w:cs="Arial"/>
        </w:rPr>
        <w:t xml:space="preserve"> </w:t>
      </w:r>
    </w:p>
    <w:p w14:paraId="4A3B029F" w14:textId="77777777" w:rsidR="00002B68" w:rsidRPr="00CD750F" w:rsidRDefault="00002B68" w:rsidP="00002B68">
      <w:pPr>
        <w:spacing w:line="240" w:lineRule="exact"/>
        <w:jc w:val="both"/>
        <w:rPr>
          <w:rFonts w:ascii="Arial" w:hAnsi="Arial" w:cs="Arial"/>
          <w:color w:val="0070C0"/>
        </w:rPr>
      </w:pPr>
    </w:p>
    <w:p w14:paraId="54E068A6" w14:textId="15ECE73D" w:rsidR="002B252B" w:rsidRDefault="00002B68" w:rsidP="002B252B">
      <w:pPr>
        <w:spacing w:line="240" w:lineRule="exact"/>
        <w:jc w:val="both"/>
        <w:rPr>
          <w:rFonts w:ascii="Arial" w:hAnsi="Arial" w:cs="Arial"/>
        </w:rPr>
      </w:pPr>
      <w:r w:rsidRPr="00CD750F">
        <w:rPr>
          <w:rFonts w:ascii="Arial" w:hAnsi="Arial" w:cs="Arial"/>
        </w:rPr>
        <w:t>Pogodba je sklenjena za določen čas</w:t>
      </w:r>
      <w:r w:rsidR="002E2293">
        <w:rPr>
          <w:rFonts w:ascii="Arial" w:hAnsi="Arial" w:cs="Arial"/>
        </w:rPr>
        <w:t>,</w:t>
      </w:r>
      <w:r w:rsidRPr="00CD750F">
        <w:rPr>
          <w:rFonts w:ascii="Arial" w:hAnsi="Arial" w:cs="Arial"/>
        </w:rPr>
        <w:t xml:space="preserve"> in sicer do izvedbe celotne storitve po pogodbi</w:t>
      </w:r>
      <w:r w:rsidR="002B252B">
        <w:rPr>
          <w:rFonts w:ascii="Arial" w:hAnsi="Arial" w:cs="Arial"/>
        </w:rPr>
        <w:t xml:space="preserve">, oziroma najkasneje do </w:t>
      </w:r>
      <w:r w:rsidR="00095219">
        <w:rPr>
          <w:rFonts w:ascii="Arial" w:hAnsi="Arial" w:cs="Arial"/>
        </w:rPr>
        <w:t>31. 1</w:t>
      </w:r>
      <w:r w:rsidR="00713F44">
        <w:rPr>
          <w:rFonts w:ascii="Arial" w:hAnsi="Arial" w:cs="Arial"/>
        </w:rPr>
        <w:t>2</w:t>
      </w:r>
      <w:r w:rsidR="00095219">
        <w:rPr>
          <w:rFonts w:ascii="Arial" w:hAnsi="Arial" w:cs="Arial"/>
        </w:rPr>
        <w:t>. 202</w:t>
      </w:r>
      <w:r w:rsidR="00713F44">
        <w:rPr>
          <w:rFonts w:ascii="Arial" w:hAnsi="Arial" w:cs="Arial"/>
        </w:rPr>
        <w:t>3</w:t>
      </w:r>
      <w:r w:rsidR="00095219">
        <w:rPr>
          <w:rFonts w:ascii="Arial" w:hAnsi="Arial" w:cs="Arial"/>
        </w:rPr>
        <w:t>.</w:t>
      </w:r>
    </w:p>
    <w:p w14:paraId="401B8ECF" w14:textId="77777777" w:rsidR="00002B68" w:rsidRPr="00CD750F" w:rsidRDefault="00E91B60" w:rsidP="00002B68">
      <w:pPr>
        <w:spacing w:line="240" w:lineRule="exact"/>
        <w:jc w:val="both"/>
        <w:rPr>
          <w:rFonts w:ascii="Arial" w:hAnsi="Arial" w:cs="Arial"/>
          <w:color w:val="000000"/>
        </w:rPr>
      </w:pPr>
      <w:r w:rsidRPr="00CD750F">
        <w:rPr>
          <w:rFonts w:ascii="Arial" w:hAnsi="Arial" w:cs="Arial"/>
          <w:color w:val="000000"/>
        </w:rPr>
        <w:t xml:space="preserve"> </w:t>
      </w:r>
    </w:p>
    <w:p w14:paraId="7C426141" w14:textId="77777777" w:rsidR="00002B68" w:rsidRPr="00CD750F" w:rsidRDefault="00002B68" w:rsidP="00002B68">
      <w:pPr>
        <w:spacing w:line="240" w:lineRule="exact"/>
        <w:jc w:val="both"/>
        <w:rPr>
          <w:rFonts w:ascii="Arial" w:hAnsi="Arial" w:cs="Arial"/>
          <w:color w:val="000000"/>
        </w:rPr>
      </w:pPr>
      <w:r w:rsidRPr="00CD750F">
        <w:rPr>
          <w:rFonts w:ascii="Arial" w:hAnsi="Arial" w:cs="Arial"/>
          <w:color w:val="000000"/>
        </w:rPr>
        <w:t>Vsaka pogodbena stranka lahko predlaga spremembe pogodbe, ki se dogovorijo in uredijo v obliki aneksa k pogodbi.</w:t>
      </w:r>
    </w:p>
    <w:p w14:paraId="1999F473" w14:textId="77777777" w:rsidR="00002B68" w:rsidRPr="00CD750F" w:rsidRDefault="00002B68" w:rsidP="00002B68">
      <w:pPr>
        <w:spacing w:line="240" w:lineRule="exact"/>
        <w:jc w:val="both"/>
        <w:rPr>
          <w:rFonts w:ascii="Arial" w:hAnsi="Arial" w:cs="Arial"/>
          <w:color w:val="000000"/>
        </w:rPr>
      </w:pPr>
    </w:p>
    <w:p w14:paraId="4243A0BE" w14:textId="77777777" w:rsidR="00002B68" w:rsidRPr="00CD750F" w:rsidRDefault="00002B68" w:rsidP="00002B68">
      <w:pPr>
        <w:pStyle w:val="Telobesedila"/>
        <w:keepNext/>
        <w:spacing w:after="0" w:line="240" w:lineRule="exact"/>
        <w:rPr>
          <w:rFonts w:ascii="Arial" w:hAnsi="Arial" w:cs="Arial"/>
          <w:sz w:val="20"/>
        </w:rPr>
      </w:pPr>
      <w:r w:rsidRPr="00CD750F">
        <w:rPr>
          <w:rFonts w:ascii="Arial" w:hAnsi="Arial" w:cs="Arial"/>
          <w:sz w:val="20"/>
        </w:rPr>
        <w:t xml:space="preserve">Če katerokoli od določil pogodbe je ali postane neveljavno, to ne vpliva na ostala določila pogodbe. </w:t>
      </w:r>
    </w:p>
    <w:p w14:paraId="377A5F02" w14:textId="77777777" w:rsidR="00002B68" w:rsidRPr="00CD750F" w:rsidRDefault="00002B68" w:rsidP="00002B68">
      <w:pPr>
        <w:pStyle w:val="Telobesedila"/>
        <w:keepNext/>
        <w:spacing w:after="0" w:line="240" w:lineRule="exact"/>
        <w:rPr>
          <w:rFonts w:ascii="Arial" w:hAnsi="Arial" w:cs="Arial"/>
          <w:sz w:val="20"/>
        </w:rPr>
      </w:pPr>
      <w:r w:rsidRPr="00CD750F">
        <w:rPr>
          <w:rFonts w:ascii="Arial" w:hAnsi="Arial" w:cs="Arial"/>
          <w:sz w:val="20"/>
        </w:rPr>
        <w:t>Neveljavno določilo se nadomesti z veljavnim, ki mora čim bolj ustrezati namenu, ki ga je želelo doseči neveljavno določilo.</w:t>
      </w:r>
    </w:p>
    <w:p w14:paraId="6C9B9C3A" w14:textId="77777777" w:rsidR="002B252B" w:rsidRDefault="002B252B" w:rsidP="00002B68">
      <w:pPr>
        <w:widowControl w:val="0"/>
        <w:spacing w:line="240" w:lineRule="exact"/>
        <w:ind w:left="360"/>
        <w:jc w:val="center"/>
        <w:rPr>
          <w:rFonts w:ascii="Arial" w:hAnsi="Arial" w:cs="Arial"/>
        </w:rPr>
      </w:pPr>
    </w:p>
    <w:p w14:paraId="28C5485F" w14:textId="77777777" w:rsidR="00E76B82" w:rsidRDefault="00E76B82" w:rsidP="00002B68">
      <w:pPr>
        <w:widowControl w:val="0"/>
        <w:spacing w:line="240" w:lineRule="exact"/>
        <w:ind w:left="360"/>
        <w:jc w:val="center"/>
        <w:rPr>
          <w:rFonts w:ascii="Arial" w:hAnsi="Arial" w:cs="Arial"/>
        </w:rPr>
      </w:pPr>
    </w:p>
    <w:p w14:paraId="33761C2F" w14:textId="0C4C9424" w:rsidR="00002B68" w:rsidRDefault="00E76B82" w:rsidP="00002B68">
      <w:pPr>
        <w:widowControl w:val="0"/>
        <w:spacing w:line="240" w:lineRule="exact"/>
        <w:ind w:left="360"/>
        <w:jc w:val="center"/>
        <w:rPr>
          <w:rFonts w:ascii="Arial" w:hAnsi="Arial" w:cs="Arial"/>
        </w:rPr>
      </w:pPr>
      <w:r>
        <w:rPr>
          <w:rFonts w:ascii="Arial" w:hAnsi="Arial" w:cs="Arial"/>
        </w:rPr>
        <w:t>20</w:t>
      </w:r>
      <w:r w:rsidR="00002B68">
        <w:rPr>
          <w:rFonts w:ascii="Arial" w:hAnsi="Arial" w:cs="Arial"/>
        </w:rPr>
        <w:t xml:space="preserve">. </w:t>
      </w:r>
      <w:r w:rsidR="00002B68" w:rsidRPr="00FB5774">
        <w:rPr>
          <w:rFonts w:ascii="Arial" w:hAnsi="Arial" w:cs="Arial"/>
        </w:rPr>
        <w:t>člen</w:t>
      </w:r>
    </w:p>
    <w:p w14:paraId="70DBD116" w14:textId="77777777" w:rsidR="00B5540D" w:rsidRDefault="00B5540D" w:rsidP="00002B68">
      <w:pPr>
        <w:widowControl w:val="0"/>
        <w:spacing w:line="240" w:lineRule="exact"/>
        <w:ind w:left="360"/>
        <w:jc w:val="center"/>
        <w:rPr>
          <w:rFonts w:ascii="Arial" w:hAnsi="Arial" w:cs="Arial"/>
        </w:rPr>
      </w:pPr>
    </w:p>
    <w:p w14:paraId="55240F57" w14:textId="77777777" w:rsidR="00002B68" w:rsidRPr="00023117" w:rsidRDefault="00002B68" w:rsidP="00002B68">
      <w:pPr>
        <w:widowControl w:val="0"/>
        <w:spacing w:line="240" w:lineRule="exact"/>
        <w:ind w:left="66"/>
        <w:rPr>
          <w:rFonts w:ascii="Arial" w:hAnsi="Arial" w:cs="Arial"/>
        </w:rPr>
      </w:pPr>
    </w:p>
    <w:p w14:paraId="636D5565" w14:textId="77777777" w:rsidR="00002B68" w:rsidRDefault="00002B68" w:rsidP="00002B68">
      <w:pPr>
        <w:pStyle w:val="Telobesedila"/>
        <w:spacing w:after="0" w:line="240" w:lineRule="exact"/>
        <w:rPr>
          <w:rFonts w:ascii="Arial" w:hAnsi="Arial" w:cs="Arial"/>
          <w:color w:val="000000"/>
          <w:sz w:val="20"/>
          <w:szCs w:val="18"/>
        </w:rPr>
      </w:pPr>
      <w:r w:rsidRPr="00FB5774">
        <w:rPr>
          <w:rFonts w:ascii="Arial" w:hAnsi="Arial" w:cs="Arial"/>
          <w:color w:val="000000"/>
          <w:sz w:val="20"/>
          <w:szCs w:val="18"/>
        </w:rPr>
        <w:t>Glede vprašanj, ki jih pogodba n</w:t>
      </w:r>
      <w:r>
        <w:rPr>
          <w:rFonts w:ascii="Arial" w:hAnsi="Arial" w:cs="Arial"/>
          <w:color w:val="000000"/>
          <w:sz w:val="20"/>
          <w:szCs w:val="18"/>
        </w:rPr>
        <w:t>e ureja, se smiselno uporabljajo</w:t>
      </w:r>
      <w:r w:rsidRPr="00FB5774">
        <w:rPr>
          <w:rFonts w:ascii="Arial" w:hAnsi="Arial" w:cs="Arial"/>
          <w:color w:val="000000"/>
          <w:sz w:val="20"/>
          <w:szCs w:val="18"/>
        </w:rPr>
        <w:t xml:space="preserve"> </w:t>
      </w:r>
      <w:r>
        <w:rPr>
          <w:rFonts w:ascii="Arial" w:hAnsi="Arial" w:cs="Arial"/>
          <w:color w:val="000000"/>
          <w:sz w:val="20"/>
          <w:szCs w:val="18"/>
        </w:rPr>
        <w:t xml:space="preserve"> </w:t>
      </w:r>
      <w:r w:rsidRPr="00FB5774">
        <w:rPr>
          <w:rFonts w:ascii="Arial" w:hAnsi="Arial" w:cs="Arial"/>
          <w:color w:val="000000"/>
          <w:sz w:val="20"/>
          <w:szCs w:val="18"/>
        </w:rPr>
        <w:t>ponudb</w:t>
      </w:r>
      <w:r>
        <w:rPr>
          <w:rFonts w:ascii="Arial" w:hAnsi="Arial" w:cs="Arial"/>
          <w:color w:val="000000"/>
          <w:sz w:val="20"/>
          <w:szCs w:val="18"/>
        </w:rPr>
        <w:t>ena dokumentacija</w:t>
      </w:r>
      <w:r w:rsidRPr="00FB5774">
        <w:rPr>
          <w:rFonts w:ascii="Arial" w:hAnsi="Arial" w:cs="Arial"/>
          <w:color w:val="000000"/>
          <w:sz w:val="20"/>
          <w:szCs w:val="18"/>
        </w:rPr>
        <w:t xml:space="preserve"> izvajalca z dne </w:t>
      </w:r>
      <w:r>
        <w:rPr>
          <w:rFonts w:ascii="Arial" w:hAnsi="Arial" w:cs="Arial"/>
          <w:color w:val="000000"/>
          <w:sz w:val="20"/>
          <w:szCs w:val="18"/>
        </w:rPr>
        <w:t>__________</w:t>
      </w:r>
      <w:r w:rsidRPr="00FB5774">
        <w:rPr>
          <w:rFonts w:ascii="Arial" w:hAnsi="Arial" w:cs="Arial"/>
          <w:color w:val="000000"/>
          <w:sz w:val="20"/>
          <w:szCs w:val="18"/>
        </w:rPr>
        <w:t xml:space="preserve">, na podlagi katere je bil izbran, določbe veljavnih predpisov, ki urejajo področje predmeta pogodbe in določila </w:t>
      </w:r>
      <w:r>
        <w:rPr>
          <w:rFonts w:ascii="Arial" w:hAnsi="Arial" w:cs="Arial"/>
          <w:color w:val="000000"/>
          <w:sz w:val="20"/>
          <w:szCs w:val="18"/>
        </w:rPr>
        <w:t xml:space="preserve">veljavnega </w:t>
      </w:r>
      <w:r w:rsidRPr="00FB5774">
        <w:rPr>
          <w:rFonts w:ascii="Arial" w:hAnsi="Arial" w:cs="Arial"/>
          <w:color w:val="000000"/>
          <w:sz w:val="20"/>
          <w:szCs w:val="18"/>
        </w:rPr>
        <w:t>Obligacijskega zakonika</w:t>
      </w:r>
      <w:r>
        <w:rPr>
          <w:rFonts w:ascii="Arial" w:hAnsi="Arial" w:cs="Arial"/>
          <w:sz w:val="20"/>
        </w:rPr>
        <w:t>.</w:t>
      </w:r>
    </w:p>
    <w:p w14:paraId="7471E6E5" w14:textId="77777777" w:rsidR="00002B68" w:rsidRDefault="00002B68" w:rsidP="00002B68">
      <w:pPr>
        <w:spacing w:line="264" w:lineRule="auto"/>
        <w:jc w:val="both"/>
        <w:rPr>
          <w:rFonts w:ascii="Arial" w:hAnsi="Arial" w:cs="Arial"/>
          <w:color w:val="000000"/>
        </w:rPr>
      </w:pPr>
    </w:p>
    <w:p w14:paraId="50B3CBE9" w14:textId="77777777" w:rsidR="00B3632F" w:rsidRPr="00975300" w:rsidRDefault="00B3632F" w:rsidP="00002B68">
      <w:pPr>
        <w:spacing w:line="264" w:lineRule="auto"/>
        <w:jc w:val="both"/>
        <w:rPr>
          <w:rFonts w:ascii="Arial" w:hAnsi="Arial" w:cs="Arial"/>
          <w:color w:val="000000"/>
        </w:rPr>
      </w:pPr>
    </w:p>
    <w:p w14:paraId="1CA29911" w14:textId="77777777" w:rsidR="00002B68" w:rsidRPr="00CD750F" w:rsidRDefault="00002B68" w:rsidP="00002B68">
      <w:pPr>
        <w:widowControl w:val="0"/>
        <w:spacing w:line="264" w:lineRule="auto"/>
        <w:jc w:val="center"/>
        <w:rPr>
          <w:rFonts w:ascii="Arial" w:hAnsi="Arial" w:cs="Arial"/>
        </w:rPr>
      </w:pPr>
      <w:r w:rsidRPr="00CD750F">
        <w:rPr>
          <w:rFonts w:ascii="Arial" w:hAnsi="Arial" w:cs="Arial"/>
        </w:rPr>
        <w:t>X</w:t>
      </w:r>
      <w:r w:rsidR="00247AEA">
        <w:rPr>
          <w:rFonts w:ascii="Arial" w:hAnsi="Arial" w:cs="Arial"/>
        </w:rPr>
        <w:t>IV</w:t>
      </w:r>
      <w:r w:rsidRPr="00CD750F">
        <w:rPr>
          <w:rFonts w:ascii="Arial" w:hAnsi="Arial" w:cs="Arial"/>
        </w:rPr>
        <w:t>. REŠEVANJE SPOROV</w:t>
      </w:r>
    </w:p>
    <w:p w14:paraId="24D6D87A" w14:textId="77777777" w:rsidR="00002B68" w:rsidRDefault="00002B68" w:rsidP="00002B68">
      <w:pPr>
        <w:spacing w:line="264" w:lineRule="auto"/>
        <w:jc w:val="center"/>
        <w:rPr>
          <w:rFonts w:ascii="Arial" w:hAnsi="Arial" w:cs="Arial"/>
          <w:color w:val="000000"/>
        </w:rPr>
      </w:pPr>
    </w:p>
    <w:p w14:paraId="613B75BE" w14:textId="27C1D1EB" w:rsidR="00002B68" w:rsidRDefault="00EC4831" w:rsidP="00002B68">
      <w:pPr>
        <w:spacing w:line="264" w:lineRule="auto"/>
        <w:jc w:val="center"/>
        <w:rPr>
          <w:rFonts w:ascii="Arial" w:hAnsi="Arial" w:cs="Arial"/>
          <w:color w:val="000000"/>
        </w:rPr>
      </w:pPr>
      <w:r>
        <w:rPr>
          <w:rFonts w:ascii="Arial" w:hAnsi="Arial" w:cs="Arial"/>
          <w:color w:val="000000"/>
        </w:rPr>
        <w:t>2</w:t>
      </w:r>
      <w:r w:rsidR="00247AEA">
        <w:rPr>
          <w:rFonts w:ascii="Arial" w:hAnsi="Arial" w:cs="Arial"/>
          <w:color w:val="000000"/>
        </w:rPr>
        <w:t>1</w:t>
      </w:r>
      <w:r w:rsidR="00002B68" w:rsidRPr="00CD750F">
        <w:rPr>
          <w:rFonts w:ascii="Arial" w:hAnsi="Arial" w:cs="Arial"/>
          <w:color w:val="000000"/>
        </w:rPr>
        <w:t>. člen</w:t>
      </w:r>
    </w:p>
    <w:p w14:paraId="519EF01F" w14:textId="77777777" w:rsidR="00B5540D" w:rsidRPr="00CD750F" w:rsidRDefault="00B5540D" w:rsidP="00002B68">
      <w:pPr>
        <w:spacing w:line="264" w:lineRule="auto"/>
        <w:jc w:val="center"/>
        <w:rPr>
          <w:rFonts w:ascii="Arial" w:hAnsi="Arial" w:cs="Arial"/>
          <w:color w:val="000000"/>
        </w:rPr>
      </w:pPr>
    </w:p>
    <w:p w14:paraId="4120E76B" w14:textId="77777777" w:rsidR="00002B68" w:rsidRPr="00CD750F" w:rsidRDefault="00002B68" w:rsidP="00002B68">
      <w:pPr>
        <w:overflowPunct/>
        <w:autoSpaceDE/>
        <w:autoSpaceDN/>
        <w:adjustRightInd/>
        <w:spacing w:line="264" w:lineRule="auto"/>
        <w:textAlignment w:val="auto"/>
        <w:rPr>
          <w:rFonts w:ascii="Arial" w:hAnsi="Arial" w:cs="Arial"/>
          <w:color w:val="000000"/>
        </w:rPr>
      </w:pPr>
    </w:p>
    <w:p w14:paraId="265AD534" w14:textId="77777777" w:rsidR="00002B68" w:rsidRDefault="00002B68" w:rsidP="00002B68">
      <w:pPr>
        <w:pStyle w:val="Telobesedila"/>
        <w:spacing w:after="0" w:line="264" w:lineRule="auto"/>
        <w:rPr>
          <w:rFonts w:ascii="Arial" w:hAnsi="Arial" w:cs="Arial"/>
          <w:color w:val="000000"/>
          <w:sz w:val="20"/>
        </w:rPr>
      </w:pPr>
      <w:r w:rsidRPr="00CD750F">
        <w:rPr>
          <w:rFonts w:ascii="Arial" w:hAnsi="Arial" w:cs="Arial"/>
          <w:color w:val="000000"/>
          <w:sz w:val="20"/>
        </w:rPr>
        <w:t>Pogodben</w:t>
      </w:r>
      <w:r w:rsidR="00E91B60">
        <w:rPr>
          <w:rFonts w:ascii="Arial" w:hAnsi="Arial" w:cs="Arial"/>
          <w:color w:val="000000"/>
          <w:sz w:val="20"/>
        </w:rPr>
        <w:t>i</w:t>
      </w:r>
      <w:r w:rsidRPr="00CD750F">
        <w:rPr>
          <w:rFonts w:ascii="Arial" w:hAnsi="Arial" w:cs="Arial"/>
          <w:color w:val="000000"/>
          <w:sz w:val="20"/>
        </w:rPr>
        <w:t xml:space="preserve"> strank</w:t>
      </w:r>
      <w:r w:rsidR="00E91B60">
        <w:rPr>
          <w:rFonts w:ascii="Arial" w:hAnsi="Arial" w:cs="Arial"/>
          <w:color w:val="000000"/>
          <w:sz w:val="20"/>
        </w:rPr>
        <w:t>i</w:t>
      </w:r>
      <w:r w:rsidRPr="00CD750F">
        <w:rPr>
          <w:rFonts w:ascii="Arial" w:hAnsi="Arial" w:cs="Arial"/>
          <w:color w:val="000000"/>
          <w:sz w:val="20"/>
        </w:rPr>
        <w:t xml:space="preserve"> bo</w:t>
      </w:r>
      <w:r w:rsidR="00E91B60">
        <w:rPr>
          <w:rFonts w:ascii="Arial" w:hAnsi="Arial" w:cs="Arial"/>
          <w:color w:val="000000"/>
          <w:sz w:val="20"/>
        </w:rPr>
        <w:t>sta</w:t>
      </w:r>
      <w:r w:rsidRPr="00CD750F">
        <w:rPr>
          <w:rFonts w:ascii="Arial" w:hAnsi="Arial" w:cs="Arial"/>
          <w:color w:val="000000"/>
          <w:sz w:val="20"/>
        </w:rPr>
        <w:t xml:space="preserve"> morebitne spore, nastale pri izvrševanju pogodbe, reševal</w:t>
      </w:r>
      <w:r w:rsidR="00E91B60">
        <w:rPr>
          <w:rFonts w:ascii="Arial" w:hAnsi="Arial" w:cs="Arial"/>
          <w:color w:val="000000"/>
          <w:sz w:val="20"/>
        </w:rPr>
        <w:t>i</w:t>
      </w:r>
      <w:r w:rsidRPr="00CD750F">
        <w:rPr>
          <w:rFonts w:ascii="Arial" w:hAnsi="Arial" w:cs="Arial"/>
          <w:color w:val="000000"/>
          <w:sz w:val="20"/>
        </w:rPr>
        <w:t xml:space="preserve"> sporazumno. Če do sporazumne rešitve spora ne bo prišlo, bo o sporu odločalo stvarno pristojno sodišče v Ljubljani. </w:t>
      </w:r>
    </w:p>
    <w:p w14:paraId="05B203DC" w14:textId="77777777" w:rsidR="002B252B" w:rsidRDefault="00002B68" w:rsidP="00002B68">
      <w:pPr>
        <w:widowControl w:val="0"/>
        <w:ind w:left="360"/>
        <w:rPr>
          <w:rFonts w:ascii="Arial" w:hAnsi="Arial" w:cs="Arial"/>
        </w:rPr>
      </w:pPr>
      <w:r>
        <w:rPr>
          <w:rFonts w:ascii="Arial" w:hAnsi="Arial" w:cs="Arial"/>
        </w:rPr>
        <w:t xml:space="preserve">                                                         </w:t>
      </w:r>
    </w:p>
    <w:p w14:paraId="194ACBD7" w14:textId="2F2295E0" w:rsidR="002B252B" w:rsidRDefault="002B252B" w:rsidP="00002B68">
      <w:pPr>
        <w:widowControl w:val="0"/>
        <w:ind w:left="360"/>
        <w:rPr>
          <w:rFonts w:ascii="Arial" w:hAnsi="Arial" w:cs="Arial"/>
        </w:rPr>
      </w:pPr>
    </w:p>
    <w:p w14:paraId="5CDC77D5" w14:textId="54BBD2A0" w:rsidR="00B5540D" w:rsidRDefault="00B5540D" w:rsidP="00002B68">
      <w:pPr>
        <w:widowControl w:val="0"/>
        <w:ind w:left="360"/>
        <w:rPr>
          <w:rFonts w:ascii="Arial" w:hAnsi="Arial" w:cs="Arial"/>
        </w:rPr>
      </w:pPr>
    </w:p>
    <w:p w14:paraId="448C1F76" w14:textId="55A301AE" w:rsidR="00B5540D" w:rsidRDefault="00B5540D" w:rsidP="00002B68">
      <w:pPr>
        <w:widowControl w:val="0"/>
        <w:ind w:left="360"/>
        <w:rPr>
          <w:rFonts w:ascii="Arial" w:hAnsi="Arial" w:cs="Arial"/>
        </w:rPr>
      </w:pPr>
    </w:p>
    <w:p w14:paraId="69844E8B" w14:textId="4481218C" w:rsidR="00B5540D" w:rsidRDefault="00B5540D" w:rsidP="00002B68">
      <w:pPr>
        <w:widowControl w:val="0"/>
        <w:ind w:left="360"/>
        <w:rPr>
          <w:rFonts w:ascii="Arial" w:hAnsi="Arial" w:cs="Arial"/>
        </w:rPr>
      </w:pPr>
    </w:p>
    <w:p w14:paraId="28F0DDB0" w14:textId="3C206DA0" w:rsidR="00B5540D" w:rsidRDefault="00B5540D" w:rsidP="00002B68">
      <w:pPr>
        <w:widowControl w:val="0"/>
        <w:ind w:left="360"/>
        <w:rPr>
          <w:rFonts w:ascii="Arial" w:hAnsi="Arial" w:cs="Arial"/>
        </w:rPr>
      </w:pPr>
    </w:p>
    <w:p w14:paraId="431A65D9" w14:textId="3B072FFD" w:rsidR="00B5540D" w:rsidRDefault="00B5540D" w:rsidP="00002B68">
      <w:pPr>
        <w:widowControl w:val="0"/>
        <w:ind w:left="360"/>
        <w:rPr>
          <w:rFonts w:ascii="Arial" w:hAnsi="Arial" w:cs="Arial"/>
        </w:rPr>
      </w:pPr>
    </w:p>
    <w:p w14:paraId="1DC8D374" w14:textId="592A0B95" w:rsidR="00B5540D" w:rsidRDefault="00B5540D" w:rsidP="00002B68">
      <w:pPr>
        <w:widowControl w:val="0"/>
        <w:ind w:left="360"/>
        <w:rPr>
          <w:rFonts w:ascii="Arial" w:hAnsi="Arial" w:cs="Arial"/>
        </w:rPr>
      </w:pPr>
    </w:p>
    <w:p w14:paraId="3D0B3330" w14:textId="237E256F" w:rsidR="00B5540D" w:rsidRDefault="00B5540D" w:rsidP="00002B68">
      <w:pPr>
        <w:widowControl w:val="0"/>
        <w:ind w:left="360"/>
        <w:rPr>
          <w:rFonts w:ascii="Arial" w:hAnsi="Arial" w:cs="Arial"/>
        </w:rPr>
      </w:pPr>
    </w:p>
    <w:p w14:paraId="396ED76F" w14:textId="5C7E3078" w:rsidR="00B5540D" w:rsidRDefault="00B5540D" w:rsidP="00002B68">
      <w:pPr>
        <w:widowControl w:val="0"/>
        <w:ind w:left="360"/>
        <w:rPr>
          <w:rFonts w:ascii="Arial" w:hAnsi="Arial" w:cs="Arial"/>
        </w:rPr>
      </w:pPr>
    </w:p>
    <w:p w14:paraId="70164834" w14:textId="62115E63" w:rsidR="00B5540D" w:rsidRDefault="00B5540D" w:rsidP="00002B68">
      <w:pPr>
        <w:widowControl w:val="0"/>
        <w:ind w:left="360"/>
        <w:rPr>
          <w:rFonts w:ascii="Arial" w:hAnsi="Arial" w:cs="Arial"/>
        </w:rPr>
      </w:pPr>
    </w:p>
    <w:p w14:paraId="4F5EE563" w14:textId="3795970A" w:rsidR="00B5540D" w:rsidRDefault="00B5540D" w:rsidP="00002B68">
      <w:pPr>
        <w:widowControl w:val="0"/>
        <w:ind w:left="360"/>
        <w:rPr>
          <w:rFonts w:ascii="Arial" w:hAnsi="Arial" w:cs="Arial"/>
        </w:rPr>
      </w:pPr>
    </w:p>
    <w:p w14:paraId="00D03ED1" w14:textId="23C8BCDE" w:rsidR="00B5540D" w:rsidRDefault="00B5540D" w:rsidP="00002B68">
      <w:pPr>
        <w:widowControl w:val="0"/>
        <w:ind w:left="360"/>
        <w:rPr>
          <w:rFonts w:ascii="Arial" w:hAnsi="Arial" w:cs="Arial"/>
        </w:rPr>
      </w:pPr>
    </w:p>
    <w:p w14:paraId="67026970" w14:textId="292AAE0A" w:rsidR="00B5540D" w:rsidRDefault="00B5540D" w:rsidP="00002B68">
      <w:pPr>
        <w:widowControl w:val="0"/>
        <w:ind w:left="360"/>
        <w:rPr>
          <w:rFonts w:ascii="Arial" w:hAnsi="Arial" w:cs="Arial"/>
        </w:rPr>
      </w:pPr>
    </w:p>
    <w:p w14:paraId="657AC46E" w14:textId="77777777" w:rsidR="00002B68" w:rsidRPr="00CD750F" w:rsidRDefault="00E818B3" w:rsidP="002B252B">
      <w:pPr>
        <w:widowControl w:val="0"/>
        <w:ind w:left="360"/>
        <w:jc w:val="center"/>
        <w:rPr>
          <w:rFonts w:ascii="Arial" w:hAnsi="Arial" w:cs="Arial"/>
        </w:rPr>
      </w:pPr>
      <w:r>
        <w:rPr>
          <w:rFonts w:ascii="Arial" w:hAnsi="Arial" w:cs="Arial"/>
        </w:rPr>
        <w:t>2</w:t>
      </w:r>
      <w:r w:rsidR="00247AEA">
        <w:rPr>
          <w:rFonts w:ascii="Arial" w:hAnsi="Arial" w:cs="Arial"/>
        </w:rPr>
        <w:t>2</w:t>
      </w:r>
      <w:r w:rsidR="00002B68" w:rsidRPr="00CD750F">
        <w:rPr>
          <w:rFonts w:ascii="Arial" w:hAnsi="Arial" w:cs="Arial"/>
        </w:rPr>
        <w:t>. člen</w:t>
      </w:r>
    </w:p>
    <w:p w14:paraId="31CE9B2F" w14:textId="77777777" w:rsidR="00002B68" w:rsidRPr="00CD750F" w:rsidRDefault="00002B68" w:rsidP="00002B68">
      <w:pPr>
        <w:jc w:val="both"/>
        <w:rPr>
          <w:rFonts w:ascii="Arial" w:hAnsi="Arial" w:cs="Arial"/>
          <w:color w:val="000000"/>
        </w:rPr>
      </w:pPr>
    </w:p>
    <w:p w14:paraId="5E243124" w14:textId="77777777" w:rsidR="00C719E5" w:rsidRPr="00CD750F" w:rsidRDefault="00C719E5" w:rsidP="00C719E5">
      <w:pPr>
        <w:jc w:val="both"/>
        <w:rPr>
          <w:rFonts w:ascii="Arial" w:hAnsi="Arial" w:cs="Arial"/>
          <w:color w:val="000000"/>
        </w:rPr>
      </w:pPr>
    </w:p>
    <w:p w14:paraId="2D7E0E77" w14:textId="77777777" w:rsidR="00C719E5" w:rsidRDefault="00C719E5" w:rsidP="00C719E5">
      <w:pPr>
        <w:jc w:val="both"/>
        <w:rPr>
          <w:rFonts w:ascii="Arial" w:hAnsi="Arial" w:cs="Arial"/>
          <w:color w:val="000000"/>
        </w:rPr>
      </w:pPr>
      <w:r w:rsidRPr="00CD750F">
        <w:rPr>
          <w:rFonts w:ascii="Arial" w:hAnsi="Arial" w:cs="Arial"/>
          <w:color w:val="000000"/>
        </w:rPr>
        <w:t>Pogodba je sestavljena v šestih (6) enakih izvodih, od katerih ima vsak značaj izvirnika in od katerih vsaka pogodbena stranka prejme po dva (2) izvoda.</w:t>
      </w:r>
    </w:p>
    <w:p w14:paraId="57FDC3A5" w14:textId="77777777" w:rsidR="00BC50EA" w:rsidRDefault="00BC50EA" w:rsidP="00C719E5">
      <w:pPr>
        <w:jc w:val="both"/>
        <w:rPr>
          <w:rFonts w:ascii="Arial" w:hAnsi="Arial" w:cs="Arial"/>
          <w:color w:val="000000"/>
        </w:rPr>
      </w:pPr>
    </w:p>
    <w:p w14:paraId="3D4777AB" w14:textId="77777777" w:rsidR="00BC50EA" w:rsidRPr="00CD750F" w:rsidRDefault="00BC50EA" w:rsidP="00C719E5">
      <w:pPr>
        <w:jc w:val="both"/>
        <w:rPr>
          <w:rFonts w:ascii="Arial" w:hAnsi="Arial" w:cs="Arial"/>
          <w:color w:val="000000"/>
        </w:rPr>
      </w:pPr>
      <w:r>
        <w:rPr>
          <w:rFonts w:ascii="Arial" w:hAnsi="Arial" w:cs="Arial"/>
          <w:color w:val="000000"/>
        </w:rPr>
        <w:t>Pogodba je podpisana v elektronski obliki.</w:t>
      </w:r>
    </w:p>
    <w:p w14:paraId="79C6B615" w14:textId="77777777" w:rsidR="00C719E5" w:rsidRPr="00CD750F" w:rsidRDefault="00C719E5" w:rsidP="00C719E5">
      <w:pPr>
        <w:rPr>
          <w:rFonts w:ascii="Arial" w:hAnsi="Arial" w:cs="Arial"/>
        </w:rPr>
      </w:pPr>
    </w:p>
    <w:p w14:paraId="57443119" w14:textId="77777777" w:rsidR="00C719E5" w:rsidRPr="00CD750F" w:rsidRDefault="00C719E5" w:rsidP="00C719E5">
      <w:pPr>
        <w:spacing w:line="240" w:lineRule="exact"/>
        <w:jc w:val="both"/>
        <w:rPr>
          <w:rFonts w:ascii="Arial" w:hAnsi="Arial" w:cs="Arial"/>
          <w:color w:val="000000"/>
        </w:rPr>
      </w:pPr>
    </w:p>
    <w:p w14:paraId="6E1C7474" w14:textId="77777777" w:rsidR="00C719E5" w:rsidRPr="00CD750F" w:rsidRDefault="00C719E5" w:rsidP="00C719E5">
      <w:pPr>
        <w:spacing w:line="240" w:lineRule="exact"/>
        <w:jc w:val="both"/>
        <w:rPr>
          <w:rFonts w:ascii="Arial" w:hAnsi="Arial" w:cs="Arial"/>
        </w:rPr>
      </w:pPr>
      <w:r w:rsidRPr="00CD750F">
        <w:rPr>
          <w:rFonts w:ascii="Arial" w:hAnsi="Arial" w:cs="Arial"/>
        </w:rPr>
        <w:t>______________, dne _____________</w:t>
      </w:r>
      <w:r w:rsidRPr="00CD750F">
        <w:rPr>
          <w:rFonts w:ascii="Arial" w:hAnsi="Arial" w:cs="Arial"/>
        </w:rPr>
        <w:tab/>
        <w:t xml:space="preserve">   </w:t>
      </w:r>
      <w:r w:rsidRPr="00CD750F">
        <w:rPr>
          <w:rFonts w:ascii="Arial" w:hAnsi="Arial" w:cs="Arial"/>
        </w:rPr>
        <w:tab/>
        <w:t xml:space="preserve">             Ljubljana, dne _________________</w:t>
      </w:r>
    </w:p>
    <w:p w14:paraId="54AC8751" w14:textId="77777777" w:rsidR="00C719E5" w:rsidRPr="00CD750F" w:rsidRDefault="00C719E5" w:rsidP="00C719E5">
      <w:pPr>
        <w:pStyle w:val="Telobesedila"/>
        <w:spacing w:after="0" w:line="240" w:lineRule="exact"/>
        <w:rPr>
          <w:rFonts w:ascii="Arial" w:hAnsi="Arial" w:cs="Arial"/>
          <w:b/>
          <w:bCs/>
          <w:sz w:val="20"/>
        </w:rPr>
      </w:pPr>
    </w:p>
    <w:p w14:paraId="79D00DF5" w14:textId="77777777" w:rsidR="00C719E5" w:rsidRPr="00CD750F" w:rsidRDefault="00C719E5" w:rsidP="00C719E5">
      <w:pPr>
        <w:pStyle w:val="Telobesedila"/>
        <w:spacing w:after="0" w:line="240" w:lineRule="exact"/>
        <w:rPr>
          <w:rFonts w:ascii="Arial" w:hAnsi="Arial" w:cs="Arial"/>
          <w:b/>
          <w:bCs/>
          <w:sz w:val="20"/>
        </w:rPr>
      </w:pPr>
    </w:p>
    <w:p w14:paraId="3DB4608C" w14:textId="77777777" w:rsidR="00C719E5" w:rsidRPr="00CD750F" w:rsidRDefault="00C719E5" w:rsidP="00C719E5">
      <w:pPr>
        <w:pStyle w:val="Telobesedila"/>
        <w:spacing w:after="0" w:line="240" w:lineRule="exact"/>
        <w:rPr>
          <w:rFonts w:ascii="Arial" w:hAnsi="Arial" w:cs="Arial"/>
          <w:b/>
          <w:bCs/>
          <w:sz w:val="20"/>
        </w:rPr>
      </w:pPr>
      <w:r w:rsidRPr="00CD750F">
        <w:rPr>
          <w:rFonts w:ascii="Arial" w:hAnsi="Arial" w:cs="Arial"/>
          <w:b/>
          <w:bCs/>
          <w:sz w:val="20"/>
        </w:rPr>
        <w:t>Izvajalec:</w:t>
      </w:r>
      <w:r w:rsidRPr="00CD750F">
        <w:rPr>
          <w:rFonts w:ascii="Arial" w:hAnsi="Arial" w:cs="Arial"/>
          <w:b/>
          <w:bCs/>
          <w:sz w:val="20"/>
        </w:rPr>
        <w:tab/>
      </w:r>
      <w:r w:rsidRPr="00CD750F">
        <w:rPr>
          <w:rFonts w:ascii="Arial" w:hAnsi="Arial" w:cs="Arial"/>
          <w:b/>
          <w:bCs/>
          <w:sz w:val="20"/>
        </w:rPr>
        <w:tab/>
      </w:r>
      <w:r w:rsidRPr="00CD750F">
        <w:rPr>
          <w:rFonts w:ascii="Arial" w:hAnsi="Arial" w:cs="Arial"/>
          <w:b/>
          <w:bCs/>
          <w:sz w:val="20"/>
        </w:rPr>
        <w:tab/>
      </w:r>
      <w:r w:rsidRPr="00CD750F">
        <w:rPr>
          <w:rFonts w:ascii="Arial" w:hAnsi="Arial" w:cs="Arial"/>
          <w:b/>
          <w:bCs/>
          <w:sz w:val="20"/>
        </w:rPr>
        <w:tab/>
      </w:r>
      <w:r w:rsidRPr="00CD750F">
        <w:rPr>
          <w:rFonts w:ascii="Arial" w:hAnsi="Arial" w:cs="Arial"/>
          <w:b/>
          <w:bCs/>
          <w:sz w:val="20"/>
        </w:rPr>
        <w:tab/>
      </w:r>
      <w:r w:rsidRPr="00CD750F">
        <w:rPr>
          <w:rFonts w:ascii="Arial" w:hAnsi="Arial" w:cs="Arial"/>
          <w:b/>
          <w:bCs/>
          <w:sz w:val="20"/>
        </w:rPr>
        <w:tab/>
        <w:t>Naročnik:</w:t>
      </w:r>
    </w:p>
    <w:p w14:paraId="4BE8AE1B" w14:textId="77777777" w:rsidR="00C719E5" w:rsidRPr="00CD750F" w:rsidRDefault="00C719E5" w:rsidP="00C719E5">
      <w:pPr>
        <w:pStyle w:val="Telobesedila"/>
        <w:spacing w:after="0" w:line="240" w:lineRule="exact"/>
        <w:rPr>
          <w:rFonts w:ascii="Arial" w:hAnsi="Arial" w:cs="Arial"/>
          <w:sz w:val="20"/>
        </w:rPr>
      </w:pPr>
    </w:p>
    <w:p w14:paraId="386C1415" w14:textId="77777777" w:rsidR="00C719E5" w:rsidRPr="00975300" w:rsidRDefault="00C719E5" w:rsidP="00C719E5">
      <w:pPr>
        <w:pStyle w:val="Telobesedila"/>
        <w:spacing w:line="264" w:lineRule="auto"/>
        <w:rPr>
          <w:rFonts w:ascii="Arial" w:hAnsi="Arial" w:cs="Arial"/>
          <w:sz w:val="20"/>
        </w:rPr>
      </w:pPr>
      <w:r w:rsidRPr="00CD750F">
        <w:rPr>
          <w:rFonts w:ascii="Arial" w:hAnsi="Arial" w:cs="Arial"/>
          <w:sz w:val="20"/>
        </w:rPr>
        <w:t>______________________________</w:t>
      </w:r>
      <w:r w:rsidRPr="00CD750F">
        <w:rPr>
          <w:rFonts w:ascii="Arial" w:hAnsi="Arial" w:cs="Arial"/>
          <w:sz w:val="20"/>
        </w:rPr>
        <w:tab/>
      </w:r>
      <w:r w:rsidRPr="00CD750F">
        <w:rPr>
          <w:rFonts w:ascii="Arial" w:hAnsi="Arial" w:cs="Arial"/>
          <w:sz w:val="20"/>
        </w:rPr>
        <w:tab/>
        <w:t xml:space="preserve">            </w:t>
      </w:r>
      <w:r w:rsidRPr="00975300">
        <w:rPr>
          <w:rFonts w:ascii="Arial" w:hAnsi="Arial" w:cs="Arial"/>
          <w:sz w:val="20"/>
        </w:rPr>
        <w:t>REPUBLIKA SLOVENIJA</w:t>
      </w:r>
    </w:p>
    <w:p w14:paraId="254B2E0A" w14:textId="77777777" w:rsidR="00C719E5" w:rsidRDefault="00C719E5" w:rsidP="00C719E5">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MINISTRSTVO ZA KMETIJSTVO</w:t>
      </w:r>
      <w:r>
        <w:rPr>
          <w:rFonts w:ascii="Arial" w:hAnsi="Arial" w:cs="Arial"/>
          <w:sz w:val="20"/>
        </w:rPr>
        <w:t>,</w:t>
      </w:r>
    </w:p>
    <w:p w14:paraId="50320941" w14:textId="77777777" w:rsidR="00C719E5" w:rsidRPr="00975300" w:rsidRDefault="00C719E5" w:rsidP="00C719E5">
      <w:pPr>
        <w:pStyle w:val="Telobesedila"/>
        <w:spacing w:line="264" w:lineRule="auto"/>
        <w:rPr>
          <w:rFonts w:ascii="Arial" w:hAnsi="Arial" w:cs="Arial"/>
          <w:sz w:val="20"/>
        </w:rPr>
      </w:pPr>
      <w:r>
        <w:rPr>
          <w:rFonts w:ascii="Arial" w:hAnsi="Arial" w:cs="Arial"/>
          <w:sz w:val="20"/>
        </w:rPr>
        <w:t xml:space="preserve">                                                                                          GOZDARSTVO IN PREHRANO</w:t>
      </w:r>
    </w:p>
    <w:p w14:paraId="2A99D15D" w14:textId="77777777" w:rsidR="00C719E5" w:rsidRPr="00975300" w:rsidRDefault="00C719E5" w:rsidP="00C719E5">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w:t>
      </w:r>
      <w:r>
        <w:rPr>
          <w:rFonts w:ascii="Arial" w:hAnsi="Arial" w:cs="Arial"/>
          <w:sz w:val="20"/>
        </w:rPr>
        <w:t xml:space="preserve">    </w:t>
      </w:r>
      <w:r w:rsidRPr="00975300">
        <w:rPr>
          <w:rFonts w:ascii="Arial" w:hAnsi="Arial" w:cs="Arial"/>
          <w:sz w:val="20"/>
        </w:rPr>
        <w:t xml:space="preserve">    </w:t>
      </w:r>
      <w:r>
        <w:rPr>
          <w:rFonts w:ascii="Arial" w:hAnsi="Arial" w:cs="Arial"/>
          <w:sz w:val="20"/>
        </w:rPr>
        <w:t>Dr. Jože Podgoršek</w:t>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w:t>
      </w:r>
      <w:r>
        <w:rPr>
          <w:rFonts w:ascii="Arial" w:hAnsi="Arial" w:cs="Arial"/>
          <w:sz w:val="20"/>
        </w:rPr>
        <w:t>Mi</w:t>
      </w:r>
      <w:r w:rsidRPr="00975300">
        <w:rPr>
          <w:rFonts w:ascii="Arial" w:hAnsi="Arial" w:cs="Arial"/>
          <w:sz w:val="20"/>
        </w:rPr>
        <w:t>nist</w:t>
      </w:r>
      <w:r>
        <w:rPr>
          <w:rFonts w:ascii="Arial" w:hAnsi="Arial" w:cs="Arial"/>
          <w:sz w:val="20"/>
        </w:rPr>
        <w:t>er</w:t>
      </w:r>
      <w:r w:rsidRPr="00975300">
        <w:rPr>
          <w:rFonts w:ascii="Arial" w:hAnsi="Arial" w:cs="Arial"/>
          <w:sz w:val="20"/>
        </w:rPr>
        <w:t xml:space="preserve"> </w:t>
      </w:r>
    </w:p>
    <w:p w14:paraId="6A01B2F3" w14:textId="77777777" w:rsidR="00C719E5" w:rsidRPr="00CD750F" w:rsidRDefault="00C719E5" w:rsidP="00C719E5">
      <w:pPr>
        <w:pStyle w:val="Telobesedila"/>
        <w:spacing w:after="0" w:line="240" w:lineRule="exact"/>
        <w:rPr>
          <w:rFonts w:ascii="Arial" w:hAnsi="Arial" w:cs="Arial"/>
          <w:sz w:val="20"/>
        </w:rPr>
      </w:pPr>
    </w:p>
    <w:p w14:paraId="5E3B1022" w14:textId="77777777" w:rsidR="00C719E5" w:rsidRPr="00CD750F" w:rsidRDefault="00C719E5" w:rsidP="00C719E5">
      <w:pPr>
        <w:pStyle w:val="Telobesedila"/>
        <w:spacing w:after="0" w:line="240" w:lineRule="exact"/>
        <w:rPr>
          <w:rFonts w:ascii="Arial" w:hAnsi="Arial" w:cs="Arial"/>
          <w:sz w:val="20"/>
        </w:rPr>
      </w:pPr>
      <w:r w:rsidRPr="00CD750F">
        <w:rPr>
          <w:rFonts w:ascii="Arial" w:hAnsi="Arial" w:cs="Arial"/>
          <w:sz w:val="20"/>
        </w:rPr>
        <w:tab/>
      </w:r>
      <w:r w:rsidRPr="00CD750F">
        <w:rPr>
          <w:rFonts w:ascii="Arial" w:hAnsi="Arial" w:cs="Arial"/>
          <w:sz w:val="20"/>
        </w:rPr>
        <w:tab/>
      </w:r>
      <w:r w:rsidRPr="00CD750F">
        <w:rPr>
          <w:rFonts w:ascii="Arial" w:hAnsi="Arial" w:cs="Arial"/>
          <w:sz w:val="20"/>
        </w:rPr>
        <w:tab/>
      </w:r>
      <w:r w:rsidRPr="00CD750F">
        <w:rPr>
          <w:rFonts w:ascii="Arial" w:hAnsi="Arial" w:cs="Arial"/>
          <w:sz w:val="20"/>
        </w:rPr>
        <w:tab/>
      </w:r>
      <w:r w:rsidRPr="00CD750F">
        <w:rPr>
          <w:rFonts w:ascii="Arial" w:hAnsi="Arial" w:cs="Arial"/>
          <w:sz w:val="20"/>
        </w:rPr>
        <w:tab/>
        <w:t xml:space="preserve">                </w:t>
      </w:r>
    </w:p>
    <w:p w14:paraId="1AE6CBDC" w14:textId="77777777" w:rsidR="00C719E5" w:rsidRPr="00CD750F" w:rsidRDefault="00C719E5" w:rsidP="00C719E5">
      <w:pPr>
        <w:spacing w:line="240" w:lineRule="exact"/>
        <w:ind w:left="4320" w:firstLine="720"/>
        <w:rPr>
          <w:rFonts w:ascii="Arial" w:hAnsi="Arial" w:cs="Arial"/>
          <w:b/>
          <w:bCs/>
        </w:rPr>
      </w:pPr>
      <w:r>
        <w:rPr>
          <w:rFonts w:ascii="Arial" w:hAnsi="Arial" w:cs="Arial"/>
          <w:b/>
          <w:bCs/>
        </w:rPr>
        <w:t xml:space="preserve">Plačnik: </w:t>
      </w:r>
    </w:p>
    <w:p w14:paraId="232772CB" w14:textId="77777777" w:rsidR="00C719E5" w:rsidRPr="00CD750F" w:rsidRDefault="00C719E5" w:rsidP="00C719E5">
      <w:pPr>
        <w:spacing w:line="240" w:lineRule="exact"/>
        <w:rPr>
          <w:rFonts w:ascii="Arial" w:hAnsi="Arial" w:cs="Arial"/>
          <w:bCs/>
        </w:rPr>
      </w:pPr>
      <w:r w:rsidRPr="00CD750F">
        <w:rPr>
          <w:rFonts w:ascii="Arial" w:hAnsi="Arial" w:cs="Arial"/>
          <w:b/>
          <w:bCs/>
        </w:rPr>
        <w:t xml:space="preserve">                                                                                           </w:t>
      </w:r>
    </w:p>
    <w:p w14:paraId="3B6B8E3E" w14:textId="77777777" w:rsidR="00C719E5" w:rsidRPr="00CD750F" w:rsidRDefault="00C719E5" w:rsidP="00C719E5">
      <w:pPr>
        <w:spacing w:line="240" w:lineRule="exact"/>
        <w:rPr>
          <w:rFonts w:ascii="Arial" w:hAnsi="Arial" w:cs="Arial"/>
          <w:bCs/>
        </w:rPr>
      </w:pPr>
      <w:r w:rsidRPr="00CD750F">
        <w:rPr>
          <w:rFonts w:ascii="Arial" w:hAnsi="Arial" w:cs="Arial"/>
          <w:bCs/>
        </w:rPr>
        <w:tab/>
      </w:r>
      <w:r w:rsidRPr="00CD750F">
        <w:rPr>
          <w:rFonts w:ascii="Arial" w:hAnsi="Arial" w:cs="Arial"/>
          <w:bCs/>
        </w:rPr>
        <w:tab/>
      </w:r>
      <w:r w:rsidRPr="00CD750F">
        <w:rPr>
          <w:rFonts w:ascii="Arial" w:hAnsi="Arial" w:cs="Arial"/>
          <w:bCs/>
        </w:rPr>
        <w:tab/>
      </w:r>
      <w:r w:rsidRPr="00CD750F">
        <w:rPr>
          <w:rFonts w:ascii="Arial" w:hAnsi="Arial" w:cs="Arial"/>
          <w:bCs/>
        </w:rPr>
        <w:tab/>
      </w:r>
      <w:r w:rsidRPr="00CD750F">
        <w:rPr>
          <w:rFonts w:ascii="Arial" w:hAnsi="Arial" w:cs="Arial"/>
          <w:bCs/>
        </w:rPr>
        <w:tab/>
      </w:r>
      <w:r w:rsidRPr="00CD750F">
        <w:rPr>
          <w:rFonts w:ascii="Arial" w:hAnsi="Arial" w:cs="Arial"/>
          <w:bCs/>
        </w:rPr>
        <w:tab/>
      </w:r>
      <w:r w:rsidRPr="00CD750F">
        <w:rPr>
          <w:rFonts w:ascii="Arial" w:hAnsi="Arial" w:cs="Arial"/>
          <w:bCs/>
        </w:rPr>
        <w:tab/>
      </w:r>
    </w:p>
    <w:p w14:paraId="283CB8B7" w14:textId="77777777" w:rsidR="00C719E5" w:rsidRPr="00975300" w:rsidRDefault="00C719E5" w:rsidP="00C719E5">
      <w:pPr>
        <w:pStyle w:val="Telobesedila"/>
        <w:spacing w:line="264" w:lineRule="auto"/>
        <w:rPr>
          <w:rFonts w:ascii="Arial" w:hAnsi="Arial" w:cs="Arial"/>
          <w:sz w:val="20"/>
        </w:rPr>
      </w:pPr>
      <w:r w:rsidRPr="00CD750F">
        <w:rPr>
          <w:rFonts w:ascii="Arial" w:hAnsi="Arial" w:cs="Arial"/>
          <w:bCs/>
        </w:rPr>
        <w:tab/>
      </w:r>
      <w:r w:rsidRPr="00CD750F">
        <w:rPr>
          <w:rFonts w:ascii="Arial" w:hAnsi="Arial" w:cs="Arial"/>
          <w:bCs/>
        </w:rPr>
        <w:tab/>
      </w:r>
      <w:r w:rsidRPr="00CD750F">
        <w:rPr>
          <w:rFonts w:ascii="Arial" w:hAnsi="Arial" w:cs="Arial"/>
          <w:bCs/>
        </w:rPr>
        <w:tab/>
      </w:r>
      <w:r w:rsidRPr="00CD750F">
        <w:rPr>
          <w:rFonts w:ascii="Arial" w:hAnsi="Arial" w:cs="Arial"/>
          <w:bCs/>
        </w:rPr>
        <w:tab/>
      </w:r>
      <w:r w:rsidRPr="00CD750F">
        <w:rPr>
          <w:rFonts w:ascii="Arial" w:hAnsi="Arial" w:cs="Arial"/>
          <w:bCs/>
        </w:rPr>
        <w:tab/>
      </w:r>
      <w:r w:rsidRPr="00CD750F">
        <w:rPr>
          <w:rFonts w:ascii="Arial" w:hAnsi="Arial" w:cs="Arial"/>
          <w:bCs/>
        </w:rPr>
        <w:tab/>
      </w:r>
      <w:r w:rsidRPr="00CD750F">
        <w:rPr>
          <w:rFonts w:ascii="Arial" w:hAnsi="Arial" w:cs="Arial"/>
          <w:bCs/>
        </w:rPr>
        <w:tab/>
      </w:r>
      <w:r w:rsidRPr="00975300">
        <w:rPr>
          <w:rFonts w:ascii="Arial" w:hAnsi="Arial" w:cs="Arial"/>
          <w:sz w:val="20"/>
        </w:rPr>
        <w:t>EPUBLIKA SLOVENIJA</w:t>
      </w:r>
    </w:p>
    <w:p w14:paraId="3C87164D" w14:textId="77777777" w:rsidR="00C719E5" w:rsidRDefault="00C719E5" w:rsidP="00C719E5">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MINISTRSTVO ZA </w:t>
      </w:r>
      <w:r>
        <w:rPr>
          <w:rFonts w:ascii="Arial" w:hAnsi="Arial" w:cs="Arial"/>
          <w:sz w:val="20"/>
        </w:rPr>
        <w:t>OKOLJE</w:t>
      </w:r>
    </w:p>
    <w:p w14:paraId="256F6F4D" w14:textId="77777777" w:rsidR="00C719E5" w:rsidRPr="00975300" w:rsidRDefault="00C719E5" w:rsidP="00C719E5">
      <w:pPr>
        <w:pStyle w:val="Telobesedila"/>
        <w:spacing w:line="264" w:lineRule="auto"/>
        <w:rPr>
          <w:rFonts w:ascii="Arial" w:hAnsi="Arial" w:cs="Arial"/>
          <w:sz w:val="20"/>
        </w:rPr>
      </w:pPr>
      <w:r>
        <w:rPr>
          <w:rFonts w:ascii="Arial" w:hAnsi="Arial" w:cs="Arial"/>
          <w:sz w:val="20"/>
        </w:rPr>
        <w:t xml:space="preserve">                                                                                          IN PROSTOR</w:t>
      </w:r>
    </w:p>
    <w:p w14:paraId="3F0DA2F5" w14:textId="77777777" w:rsidR="00C719E5" w:rsidRPr="00975300" w:rsidRDefault="00C719E5" w:rsidP="00C719E5">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w:t>
      </w:r>
      <w:r>
        <w:rPr>
          <w:rFonts w:ascii="Arial" w:hAnsi="Arial" w:cs="Arial"/>
          <w:sz w:val="20"/>
        </w:rPr>
        <w:t xml:space="preserve">    </w:t>
      </w:r>
      <w:r w:rsidRPr="00975300">
        <w:rPr>
          <w:rFonts w:ascii="Arial" w:hAnsi="Arial" w:cs="Arial"/>
          <w:sz w:val="20"/>
        </w:rPr>
        <w:t xml:space="preserve">    </w:t>
      </w:r>
      <w:r>
        <w:rPr>
          <w:rFonts w:ascii="Arial" w:hAnsi="Arial" w:cs="Arial"/>
          <w:sz w:val="20"/>
        </w:rPr>
        <w:t>Mag. Andrej Vizjak</w:t>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w:t>
      </w:r>
      <w:r>
        <w:rPr>
          <w:rFonts w:ascii="Arial" w:hAnsi="Arial" w:cs="Arial"/>
          <w:sz w:val="20"/>
        </w:rPr>
        <w:t>Mi</w:t>
      </w:r>
      <w:r w:rsidRPr="00975300">
        <w:rPr>
          <w:rFonts w:ascii="Arial" w:hAnsi="Arial" w:cs="Arial"/>
          <w:sz w:val="20"/>
        </w:rPr>
        <w:t>nist</w:t>
      </w:r>
      <w:r>
        <w:rPr>
          <w:rFonts w:ascii="Arial" w:hAnsi="Arial" w:cs="Arial"/>
          <w:sz w:val="20"/>
        </w:rPr>
        <w:t>er</w:t>
      </w:r>
      <w:r w:rsidRPr="00975300">
        <w:rPr>
          <w:rFonts w:ascii="Arial" w:hAnsi="Arial" w:cs="Arial"/>
          <w:sz w:val="20"/>
        </w:rPr>
        <w:t xml:space="preserve"> </w:t>
      </w:r>
    </w:p>
    <w:p w14:paraId="09315D82" w14:textId="77777777" w:rsidR="00C719E5" w:rsidRPr="00CD750F" w:rsidRDefault="00C719E5" w:rsidP="00C719E5">
      <w:pPr>
        <w:spacing w:line="240" w:lineRule="exact"/>
        <w:rPr>
          <w:rFonts w:ascii="Arial" w:hAnsi="Arial" w:cs="Arial"/>
          <w:bCs/>
        </w:rPr>
      </w:pPr>
    </w:p>
    <w:p w14:paraId="45DD0929" w14:textId="77777777" w:rsidR="00002B68" w:rsidRPr="00975300" w:rsidRDefault="00002B68" w:rsidP="00002B68">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p>
    <w:sectPr w:rsidR="00002B68" w:rsidRPr="00975300">
      <w:headerReference w:type="even" r:id="rId7"/>
      <w:headerReference w:type="default" r:id="rId8"/>
      <w:footerReference w:type="even" r:id="rId9"/>
      <w:footerReference w:type="default" r:id="rId10"/>
      <w:headerReference w:type="first" r:id="rId11"/>
      <w:footerReference w:type="first" r:id="rId12"/>
      <w:endnotePr>
        <w:numFmt w:val="decimal"/>
      </w:endnotePr>
      <w:pgSz w:w="11906" w:h="16838" w:code="9"/>
      <w:pgMar w:top="1418" w:right="1701" w:bottom="1418" w:left="1134" w:header="851" w:footer="851" w:gutter="0"/>
      <w:cols w:space="708"/>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D1246" w16cex:dateUtc="2022-04-22T09:38:00Z"/>
  <w16cex:commentExtensible w16cex:durableId="260D138F" w16cex:dateUtc="2022-04-22T09:44:00Z"/>
  <w16cex:commentExtensible w16cex:durableId="260D136F" w16cex:dateUtc="2022-04-22T09:43:00Z"/>
  <w16cex:commentExtensible w16cex:durableId="260BB687" w16cex:dateUtc="2022-04-21T08:55:00Z"/>
  <w16cex:commentExtensible w16cex:durableId="260BB6DF" w16cex:dateUtc="2022-04-21T08:56:00Z"/>
  <w16cex:commentExtensible w16cex:durableId="260BB77F" w16cex:dateUtc="2022-04-21T08:59:00Z"/>
  <w16cex:commentExtensible w16cex:durableId="260BB7A5" w16cex:dateUtc="2022-04-21T08: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91C55C" w16cid:durableId="260D1246"/>
  <w16cid:commentId w16cid:paraId="52C4FC3B" w16cid:durableId="260D138F"/>
  <w16cid:commentId w16cid:paraId="25B2D8D5" w16cid:durableId="260D136F"/>
  <w16cid:commentId w16cid:paraId="4958102B" w16cid:durableId="260BB687"/>
  <w16cid:commentId w16cid:paraId="6B054E32" w16cid:durableId="260BB6DF"/>
  <w16cid:commentId w16cid:paraId="0032348E" w16cid:durableId="260BB77F"/>
  <w16cid:commentId w16cid:paraId="2CA5F0D9" w16cid:durableId="260BB7A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D80C5D" w14:textId="77777777" w:rsidR="00B748DF" w:rsidRDefault="00B748DF">
      <w:r>
        <w:separator/>
      </w:r>
    </w:p>
  </w:endnote>
  <w:endnote w:type="continuationSeparator" w:id="0">
    <w:p w14:paraId="1277B751" w14:textId="77777777" w:rsidR="00B748DF" w:rsidRDefault="00B74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A2828" w14:textId="77777777" w:rsidR="00B5540D" w:rsidRDefault="00B5540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0778590"/>
      <w:docPartObj>
        <w:docPartGallery w:val="Page Numbers (Bottom of Page)"/>
        <w:docPartUnique/>
      </w:docPartObj>
    </w:sdtPr>
    <w:sdtEndPr/>
    <w:sdtContent>
      <w:p w14:paraId="70509776" w14:textId="6E05BD85" w:rsidR="00B5540D" w:rsidRDefault="00B5540D">
        <w:pPr>
          <w:pStyle w:val="Noga"/>
          <w:jc w:val="right"/>
        </w:pPr>
        <w:r>
          <w:fldChar w:fldCharType="begin"/>
        </w:r>
        <w:r>
          <w:instrText>PAGE   \* MERGEFORMAT</w:instrText>
        </w:r>
        <w:r>
          <w:fldChar w:fldCharType="separate"/>
        </w:r>
        <w:r w:rsidR="006F1FCC">
          <w:rPr>
            <w:noProof/>
          </w:rPr>
          <w:t>2</w:t>
        </w:r>
        <w:r>
          <w:fldChar w:fldCharType="end"/>
        </w:r>
        <w:r>
          <w:t>/9</w:t>
        </w:r>
      </w:p>
    </w:sdtContent>
  </w:sdt>
  <w:p w14:paraId="61A89B4A" w14:textId="77777777" w:rsidR="007F153A" w:rsidRDefault="007F153A">
    <w:pPr>
      <w:pStyle w:val="Noga"/>
      <w:rPr>
        <w:rFonts w:ascii="Arial" w:eastAsia="Arial Unicode MS"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1D621" w14:textId="77777777" w:rsidR="00B5540D" w:rsidRDefault="00B5540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92D05" w14:textId="77777777" w:rsidR="00B748DF" w:rsidRDefault="00B748DF">
      <w:r>
        <w:separator/>
      </w:r>
    </w:p>
  </w:footnote>
  <w:footnote w:type="continuationSeparator" w:id="0">
    <w:p w14:paraId="3C50F212" w14:textId="77777777" w:rsidR="00B748DF" w:rsidRDefault="00B74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05FD5" w14:textId="77777777" w:rsidR="00B5540D" w:rsidRDefault="00B5540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F4257" w14:textId="77777777" w:rsidR="007F153A" w:rsidRPr="00BD4E70" w:rsidRDefault="00BD4E70">
    <w:pPr>
      <w:pStyle w:val="Glava"/>
      <w:pBdr>
        <w:bottom w:val="single" w:sz="4" w:space="1" w:color="auto"/>
      </w:pBdr>
      <w:rPr>
        <w:rFonts w:ascii="Arial" w:hAnsi="Arial" w:cs="Arial"/>
        <w:sz w:val="18"/>
        <w:szCs w:val="18"/>
      </w:rPr>
    </w:pPr>
    <w:r>
      <w:rPr>
        <w:rFonts w:ascii="Arial" w:hAnsi="Arial" w:cs="Arial"/>
        <w:noProof/>
        <w:sz w:val="18"/>
        <w:szCs w:val="18"/>
      </w:rPr>
      <w:t xml:space="preserve">Obrazec </w:t>
    </w:r>
    <w:r w:rsidR="00453FDF">
      <w:rPr>
        <w:rFonts w:ascii="Arial" w:hAnsi="Arial" w:cs="Arial"/>
        <w:noProof/>
        <w:sz w:val="18"/>
        <w:szCs w:val="18"/>
      </w:rPr>
      <w:t>4</w:t>
    </w:r>
    <w:r w:rsidR="007F153A" w:rsidRPr="00BD4E70">
      <w:rPr>
        <w:rFonts w:ascii="Arial" w:hAnsi="Arial" w:cs="Arial"/>
        <w:noProof/>
        <w:sz w:val="18"/>
        <w:szCs w:val="18"/>
      </w:rPr>
      <w:t xml:space="preserve"> </w:t>
    </w:r>
    <w:r w:rsidR="007F153A" w:rsidRPr="00BD4E70">
      <w:rPr>
        <w:rFonts w:ascii="Arial" w:hAnsi="Arial" w:cs="Arial"/>
        <w:noProof/>
        <w:sz w:val="18"/>
        <w:szCs w:val="18"/>
      </w:rPr>
      <w:tab/>
    </w:r>
    <w:r>
      <w:rPr>
        <w:rFonts w:ascii="Arial" w:hAnsi="Arial" w:cs="Arial"/>
        <w:noProof/>
        <w:sz w:val="18"/>
        <w:szCs w:val="18"/>
      </w:rPr>
      <w:t xml:space="preserve">                                                           </w:t>
    </w:r>
    <w:r w:rsidR="007F153A" w:rsidRPr="00BD4E70">
      <w:rPr>
        <w:rFonts w:ascii="Arial" w:hAnsi="Arial" w:cs="Arial"/>
        <w:noProof/>
        <w:sz w:val="18"/>
        <w:szCs w:val="18"/>
      </w:rPr>
      <w:t>430</w:t>
    </w:r>
    <w:r w:rsidR="00620487" w:rsidRPr="00BD4E70">
      <w:rPr>
        <w:rFonts w:ascii="Arial" w:hAnsi="Arial" w:cs="Arial"/>
        <w:noProof/>
        <w:sz w:val="18"/>
        <w:szCs w:val="18"/>
      </w:rPr>
      <w:t>-</w:t>
    </w:r>
    <w:r w:rsidR="00954D1B">
      <w:rPr>
        <w:rFonts w:ascii="Arial" w:hAnsi="Arial" w:cs="Arial"/>
        <w:noProof/>
        <w:sz w:val="18"/>
        <w:szCs w:val="18"/>
      </w:rPr>
      <w:t>69</w:t>
    </w:r>
    <w:r w:rsidR="00CC12A2">
      <w:rPr>
        <w:rFonts w:ascii="Arial" w:hAnsi="Arial" w:cs="Arial"/>
        <w:noProof/>
        <w:sz w:val="18"/>
        <w:szCs w:val="18"/>
      </w:rPr>
      <w:t>/2</w:t>
    </w:r>
    <w:r w:rsidR="00906057">
      <w:rPr>
        <w:rFonts w:ascii="Arial" w:hAnsi="Arial" w:cs="Arial"/>
        <w:noProof/>
        <w:sz w:val="18"/>
        <w:szCs w:val="18"/>
      </w:rPr>
      <w:t>0</w:t>
    </w:r>
    <w:r w:rsidR="00C37CB2">
      <w:rPr>
        <w:rFonts w:ascii="Arial" w:hAnsi="Arial" w:cs="Arial"/>
        <w:noProof/>
        <w:sz w:val="18"/>
        <w:szCs w:val="18"/>
      </w:rPr>
      <w:t>2</w:t>
    </w:r>
    <w:r w:rsidR="00954D1B">
      <w:rPr>
        <w:rFonts w:ascii="Arial" w:hAnsi="Arial" w:cs="Arial"/>
        <w:noProof/>
        <w:sz w:val="18"/>
        <w:szCs w:val="18"/>
      </w:rPr>
      <w:t>2</w:t>
    </w:r>
    <w:r w:rsidR="002F2F07" w:rsidRPr="00BD4E70">
      <w:rPr>
        <w:rFonts w:ascii="Arial" w:hAnsi="Arial" w:cs="Arial"/>
        <w:noProof/>
        <w:sz w:val="18"/>
        <w:szCs w:val="18"/>
      </w:rPr>
      <w:t xml:space="preserve">                                              </w:t>
    </w:r>
    <w:r w:rsidR="007F153A" w:rsidRPr="00BD4E70">
      <w:rPr>
        <w:rFonts w:ascii="Arial" w:hAnsi="Arial" w:cs="Arial"/>
        <w:noProof/>
        <w:sz w:val="18"/>
        <w:szCs w:val="18"/>
      </w:rPr>
      <w:t>Vzorec pogodbe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336E8" w14:textId="77777777" w:rsidR="00B5540D" w:rsidRDefault="00B5540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0"/>
        </w:tabs>
        <w:ind w:left="720" w:hanging="360"/>
      </w:pPr>
    </w:lvl>
  </w:abstractNum>
  <w:abstractNum w:abstractNumId="1"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2" w15:restartNumberingAfterBreak="0">
    <w:nsid w:val="00000008"/>
    <w:multiLevelType w:val="singleLevel"/>
    <w:tmpl w:val="00000008"/>
    <w:name w:val="WW8Num8"/>
    <w:lvl w:ilvl="0">
      <w:start w:val="1"/>
      <w:numFmt w:val="decimal"/>
      <w:lvlText w:val="%1."/>
      <w:lvlJc w:val="left"/>
      <w:pPr>
        <w:tabs>
          <w:tab w:val="num" w:pos="360"/>
        </w:tabs>
        <w:ind w:left="360" w:hanging="360"/>
      </w:pPr>
    </w:lvl>
  </w:abstractNum>
  <w:abstractNum w:abstractNumId="3" w15:restartNumberingAfterBreak="0">
    <w:nsid w:val="03EB07FC"/>
    <w:multiLevelType w:val="hybridMultilevel"/>
    <w:tmpl w:val="3C76D46A"/>
    <w:lvl w:ilvl="0" w:tplc="41C8E2E6">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7E2F57"/>
    <w:multiLevelType w:val="hybridMultilevel"/>
    <w:tmpl w:val="AC50FB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011094"/>
    <w:multiLevelType w:val="hybridMultilevel"/>
    <w:tmpl w:val="3DA8AC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FE0666"/>
    <w:multiLevelType w:val="hybridMultilevel"/>
    <w:tmpl w:val="AAE0D7EC"/>
    <w:lvl w:ilvl="0" w:tplc="7250F1A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7B834C4"/>
    <w:multiLevelType w:val="multilevel"/>
    <w:tmpl w:val="14E615C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BEB300D"/>
    <w:multiLevelType w:val="hybridMultilevel"/>
    <w:tmpl w:val="2E02858E"/>
    <w:lvl w:ilvl="0" w:tplc="FFFFFFFF">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05271AD"/>
    <w:multiLevelType w:val="hybridMultilevel"/>
    <w:tmpl w:val="783AE2FA"/>
    <w:lvl w:ilvl="0" w:tplc="FFFFFFFF">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222984"/>
    <w:multiLevelType w:val="multilevel"/>
    <w:tmpl w:val="14E615C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92208D2"/>
    <w:multiLevelType w:val="hybridMultilevel"/>
    <w:tmpl w:val="1226B2A2"/>
    <w:lvl w:ilvl="0" w:tplc="A0D0E194">
      <w:start w:val="1"/>
      <w:numFmt w:val="decimal"/>
      <w:pStyle w:val="OdstavekUredba1"/>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F6E3010"/>
    <w:multiLevelType w:val="hybridMultilevel"/>
    <w:tmpl w:val="1096CE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33468F3"/>
    <w:multiLevelType w:val="hybridMultilevel"/>
    <w:tmpl w:val="4BAA0A1A"/>
    <w:lvl w:ilvl="0" w:tplc="05C0DBA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E5028E7"/>
    <w:multiLevelType w:val="hybridMultilevel"/>
    <w:tmpl w:val="A588EEBC"/>
    <w:lvl w:ilvl="0" w:tplc="20000001">
      <w:start w:val="1"/>
      <w:numFmt w:val="bullet"/>
      <w:lvlText w:val=""/>
      <w:lvlJc w:val="left"/>
      <w:pPr>
        <w:ind w:left="1146" w:hanging="360"/>
      </w:pPr>
      <w:rPr>
        <w:rFonts w:ascii="Symbol" w:hAnsi="Symbol" w:hint="default"/>
      </w:rPr>
    </w:lvl>
    <w:lvl w:ilvl="1" w:tplc="20000003" w:tentative="1">
      <w:start w:val="1"/>
      <w:numFmt w:val="bullet"/>
      <w:lvlText w:val="o"/>
      <w:lvlJc w:val="left"/>
      <w:pPr>
        <w:ind w:left="1866" w:hanging="360"/>
      </w:pPr>
      <w:rPr>
        <w:rFonts w:ascii="Courier New" w:hAnsi="Courier New" w:cs="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17"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18" w15:restartNumberingAfterBreak="0">
    <w:nsid w:val="5770199C"/>
    <w:multiLevelType w:val="hybridMultilevel"/>
    <w:tmpl w:val="5FBC4BE4"/>
    <w:lvl w:ilvl="0" w:tplc="FFFFFFFF">
      <w:start w:val="1"/>
      <w:numFmt w:val="bullet"/>
      <w:pStyle w:val="Alineja2Znak"/>
      <w:lvlText w:val=""/>
      <w:lvlJc w:val="left"/>
      <w:pPr>
        <w:tabs>
          <w:tab w:val="num" w:pos="284"/>
        </w:tabs>
        <w:ind w:left="284" w:hanging="284"/>
      </w:pPr>
      <w:rPr>
        <w:rFonts w:ascii="Symbol" w:eastAsia="Times New Roman" w:hAnsi="Symbol"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A90976"/>
    <w:multiLevelType w:val="hybridMultilevel"/>
    <w:tmpl w:val="44722B0C"/>
    <w:lvl w:ilvl="0" w:tplc="FFFFFFFF">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4DD4773"/>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6BFE3F82"/>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CD835B2"/>
    <w:multiLevelType w:val="hybridMultilevel"/>
    <w:tmpl w:val="BFD00B86"/>
    <w:lvl w:ilvl="0" w:tplc="6F16FEAC">
      <w:start w:val="1"/>
      <w:numFmt w:val="decimal"/>
      <w:lvlText w:val="%1."/>
      <w:lvlJc w:val="left"/>
      <w:pPr>
        <w:ind w:left="720" w:hanging="360"/>
      </w:pPr>
      <w:rPr>
        <w:rFonts w:eastAsia="Calibr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7"/>
  </w:num>
  <w:num w:numId="2">
    <w:abstractNumId w:val="11"/>
  </w:num>
  <w:num w:numId="3">
    <w:abstractNumId w:val="18"/>
  </w:num>
  <w:num w:numId="4">
    <w:abstractNumId w:val="7"/>
  </w:num>
  <w:num w:numId="5">
    <w:abstractNumId w:val="15"/>
  </w:num>
  <w:num w:numId="6">
    <w:abstractNumId w:val="5"/>
  </w:num>
  <w:num w:numId="7">
    <w:abstractNumId w:val="13"/>
  </w:num>
  <w:num w:numId="8">
    <w:abstractNumId w:val="2"/>
  </w:num>
  <w:num w:numId="9">
    <w:abstractNumId w:val="3"/>
  </w:num>
  <w:num w:numId="10">
    <w:abstractNumId w:val="21"/>
  </w:num>
  <w:num w:numId="11">
    <w:abstractNumId w:val="8"/>
  </w:num>
  <w:num w:numId="12">
    <w:abstractNumId w:val="12"/>
  </w:num>
  <w:num w:numId="13">
    <w:abstractNumId w:val="20"/>
  </w:num>
  <w:num w:numId="14">
    <w:abstractNumId w:val="22"/>
  </w:num>
  <w:num w:numId="15">
    <w:abstractNumId w:val="6"/>
  </w:num>
  <w:num w:numId="16">
    <w:abstractNumId w:val="4"/>
  </w:num>
  <w:num w:numId="17">
    <w:abstractNumId w:val="14"/>
  </w:num>
  <w:num w:numId="18">
    <w:abstractNumId w:val="16"/>
  </w:num>
  <w:num w:numId="19">
    <w:abstractNumId w:val="9"/>
  </w:num>
  <w:num w:numId="20">
    <w:abstractNumId w:val="10"/>
  </w:num>
  <w:num w:numId="21">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BF7"/>
    <w:rsid w:val="00001AAA"/>
    <w:rsid w:val="00002B68"/>
    <w:rsid w:val="00002E48"/>
    <w:rsid w:val="0000331A"/>
    <w:rsid w:val="0000377B"/>
    <w:rsid w:val="00004262"/>
    <w:rsid w:val="00027CAD"/>
    <w:rsid w:val="000367B6"/>
    <w:rsid w:val="00057289"/>
    <w:rsid w:val="00064CCC"/>
    <w:rsid w:val="000910C7"/>
    <w:rsid w:val="00095219"/>
    <w:rsid w:val="00097A54"/>
    <w:rsid w:val="000A0353"/>
    <w:rsid w:val="000A2546"/>
    <w:rsid w:val="000B3E57"/>
    <w:rsid w:val="000D39B2"/>
    <w:rsid w:val="000E32BD"/>
    <w:rsid w:val="000E6025"/>
    <w:rsid w:val="000F2E3C"/>
    <w:rsid w:val="00106B33"/>
    <w:rsid w:val="00121B07"/>
    <w:rsid w:val="00132A75"/>
    <w:rsid w:val="00135C4F"/>
    <w:rsid w:val="00157410"/>
    <w:rsid w:val="0016053A"/>
    <w:rsid w:val="0017227A"/>
    <w:rsid w:val="001754E9"/>
    <w:rsid w:val="001B4D20"/>
    <w:rsid w:val="001B65C8"/>
    <w:rsid w:val="001B7DBF"/>
    <w:rsid w:val="002007E1"/>
    <w:rsid w:val="00206AF7"/>
    <w:rsid w:val="00230F55"/>
    <w:rsid w:val="002370FE"/>
    <w:rsid w:val="00247AEA"/>
    <w:rsid w:val="00254FC5"/>
    <w:rsid w:val="00263A50"/>
    <w:rsid w:val="00276BA9"/>
    <w:rsid w:val="002835FA"/>
    <w:rsid w:val="00285C9E"/>
    <w:rsid w:val="00291D8F"/>
    <w:rsid w:val="00293C75"/>
    <w:rsid w:val="002975F0"/>
    <w:rsid w:val="002B12E3"/>
    <w:rsid w:val="002B252B"/>
    <w:rsid w:val="002C35C0"/>
    <w:rsid w:val="002C4DFE"/>
    <w:rsid w:val="002C695C"/>
    <w:rsid w:val="002D0E44"/>
    <w:rsid w:val="002E2293"/>
    <w:rsid w:val="002E3FE3"/>
    <w:rsid w:val="002F2C54"/>
    <w:rsid w:val="002F2F07"/>
    <w:rsid w:val="002F42F3"/>
    <w:rsid w:val="002F6249"/>
    <w:rsid w:val="00307AD1"/>
    <w:rsid w:val="00324291"/>
    <w:rsid w:val="003308D7"/>
    <w:rsid w:val="0033308E"/>
    <w:rsid w:val="003355B4"/>
    <w:rsid w:val="00336B89"/>
    <w:rsid w:val="00346B16"/>
    <w:rsid w:val="00350A02"/>
    <w:rsid w:val="00383042"/>
    <w:rsid w:val="003959E1"/>
    <w:rsid w:val="00395F36"/>
    <w:rsid w:val="003976E8"/>
    <w:rsid w:val="003A4D04"/>
    <w:rsid w:val="003B28E9"/>
    <w:rsid w:val="00406E87"/>
    <w:rsid w:val="004161A3"/>
    <w:rsid w:val="00416D14"/>
    <w:rsid w:val="0042014B"/>
    <w:rsid w:val="004331B8"/>
    <w:rsid w:val="004404EB"/>
    <w:rsid w:val="004450B8"/>
    <w:rsid w:val="004500E7"/>
    <w:rsid w:val="00453FDF"/>
    <w:rsid w:val="004570F4"/>
    <w:rsid w:val="004604CE"/>
    <w:rsid w:val="00461C3B"/>
    <w:rsid w:val="00467B8D"/>
    <w:rsid w:val="004A583A"/>
    <w:rsid w:val="004E2D60"/>
    <w:rsid w:val="004E302A"/>
    <w:rsid w:val="004F088D"/>
    <w:rsid w:val="004F789F"/>
    <w:rsid w:val="0053403F"/>
    <w:rsid w:val="0053777A"/>
    <w:rsid w:val="00540F4C"/>
    <w:rsid w:val="0054291F"/>
    <w:rsid w:val="005506A7"/>
    <w:rsid w:val="0055281A"/>
    <w:rsid w:val="00564002"/>
    <w:rsid w:val="00567D44"/>
    <w:rsid w:val="005B057A"/>
    <w:rsid w:val="005B28F3"/>
    <w:rsid w:val="005C4DF9"/>
    <w:rsid w:val="005E18BC"/>
    <w:rsid w:val="005E2C6E"/>
    <w:rsid w:val="005E31B5"/>
    <w:rsid w:val="005E486A"/>
    <w:rsid w:val="005F0AF8"/>
    <w:rsid w:val="005F46ED"/>
    <w:rsid w:val="005F4CA7"/>
    <w:rsid w:val="00620487"/>
    <w:rsid w:val="00623B72"/>
    <w:rsid w:val="00634BE9"/>
    <w:rsid w:val="00663C4B"/>
    <w:rsid w:val="00663D70"/>
    <w:rsid w:val="006656E4"/>
    <w:rsid w:val="0066728A"/>
    <w:rsid w:val="00673E9C"/>
    <w:rsid w:val="00676B18"/>
    <w:rsid w:val="00685CBF"/>
    <w:rsid w:val="00694D48"/>
    <w:rsid w:val="006A2146"/>
    <w:rsid w:val="006A4857"/>
    <w:rsid w:val="006B01A2"/>
    <w:rsid w:val="006B5C70"/>
    <w:rsid w:val="006B5E0F"/>
    <w:rsid w:val="006B777C"/>
    <w:rsid w:val="006D055E"/>
    <w:rsid w:val="006D2776"/>
    <w:rsid w:val="006F1FCC"/>
    <w:rsid w:val="00713D3B"/>
    <w:rsid w:val="00713F44"/>
    <w:rsid w:val="00717942"/>
    <w:rsid w:val="00724C50"/>
    <w:rsid w:val="007347C0"/>
    <w:rsid w:val="0074496C"/>
    <w:rsid w:val="00762F53"/>
    <w:rsid w:val="00773B39"/>
    <w:rsid w:val="007912F6"/>
    <w:rsid w:val="007A3A0C"/>
    <w:rsid w:val="007A4C65"/>
    <w:rsid w:val="007A74E6"/>
    <w:rsid w:val="007A7625"/>
    <w:rsid w:val="007F153A"/>
    <w:rsid w:val="007F5442"/>
    <w:rsid w:val="007F59DB"/>
    <w:rsid w:val="00805BF4"/>
    <w:rsid w:val="00827C55"/>
    <w:rsid w:val="00832EEB"/>
    <w:rsid w:val="008404BF"/>
    <w:rsid w:val="00844C52"/>
    <w:rsid w:val="0084539B"/>
    <w:rsid w:val="00852EFE"/>
    <w:rsid w:val="00853234"/>
    <w:rsid w:val="00853532"/>
    <w:rsid w:val="00864090"/>
    <w:rsid w:val="0089039B"/>
    <w:rsid w:val="0089153A"/>
    <w:rsid w:val="008B3C8C"/>
    <w:rsid w:val="008C0BC4"/>
    <w:rsid w:val="008C445D"/>
    <w:rsid w:val="008E607D"/>
    <w:rsid w:val="008E7ADA"/>
    <w:rsid w:val="008F3889"/>
    <w:rsid w:val="00905F11"/>
    <w:rsid w:val="00906057"/>
    <w:rsid w:val="00907BEC"/>
    <w:rsid w:val="00912AEC"/>
    <w:rsid w:val="00934D0B"/>
    <w:rsid w:val="00936D83"/>
    <w:rsid w:val="00946582"/>
    <w:rsid w:val="00954D1B"/>
    <w:rsid w:val="0097046B"/>
    <w:rsid w:val="00975300"/>
    <w:rsid w:val="0098288A"/>
    <w:rsid w:val="009836E5"/>
    <w:rsid w:val="00994151"/>
    <w:rsid w:val="009A243E"/>
    <w:rsid w:val="009A70E0"/>
    <w:rsid w:val="009A78FE"/>
    <w:rsid w:val="009B334B"/>
    <w:rsid w:val="009B449D"/>
    <w:rsid w:val="009B4DDC"/>
    <w:rsid w:val="009E0197"/>
    <w:rsid w:val="009E7CDE"/>
    <w:rsid w:val="009F7FBF"/>
    <w:rsid w:val="00A0271C"/>
    <w:rsid w:val="00A02CDE"/>
    <w:rsid w:val="00A0477A"/>
    <w:rsid w:val="00A07AE9"/>
    <w:rsid w:val="00A158BE"/>
    <w:rsid w:val="00A20BF7"/>
    <w:rsid w:val="00A46378"/>
    <w:rsid w:val="00A57D1B"/>
    <w:rsid w:val="00A73927"/>
    <w:rsid w:val="00A7462A"/>
    <w:rsid w:val="00A80CB5"/>
    <w:rsid w:val="00A930E0"/>
    <w:rsid w:val="00A95EBE"/>
    <w:rsid w:val="00AA4CC5"/>
    <w:rsid w:val="00AC6F84"/>
    <w:rsid w:val="00AC7989"/>
    <w:rsid w:val="00AD54D3"/>
    <w:rsid w:val="00AE0783"/>
    <w:rsid w:val="00AE60CD"/>
    <w:rsid w:val="00B11D39"/>
    <w:rsid w:val="00B16D8E"/>
    <w:rsid w:val="00B24A8C"/>
    <w:rsid w:val="00B3632F"/>
    <w:rsid w:val="00B54690"/>
    <w:rsid w:val="00B5540D"/>
    <w:rsid w:val="00B554BF"/>
    <w:rsid w:val="00B746BC"/>
    <w:rsid w:val="00B748DF"/>
    <w:rsid w:val="00B75630"/>
    <w:rsid w:val="00B772EC"/>
    <w:rsid w:val="00B83476"/>
    <w:rsid w:val="00BA18A3"/>
    <w:rsid w:val="00BA18B5"/>
    <w:rsid w:val="00BA63DA"/>
    <w:rsid w:val="00BB19F0"/>
    <w:rsid w:val="00BB37A4"/>
    <w:rsid w:val="00BC1A92"/>
    <w:rsid w:val="00BC50EA"/>
    <w:rsid w:val="00BC79EA"/>
    <w:rsid w:val="00BD1582"/>
    <w:rsid w:val="00BD4E70"/>
    <w:rsid w:val="00BD7BEB"/>
    <w:rsid w:val="00BE0619"/>
    <w:rsid w:val="00BE1F52"/>
    <w:rsid w:val="00BE67C0"/>
    <w:rsid w:val="00C10AA5"/>
    <w:rsid w:val="00C37CB2"/>
    <w:rsid w:val="00C57131"/>
    <w:rsid w:val="00C60F08"/>
    <w:rsid w:val="00C621C3"/>
    <w:rsid w:val="00C63897"/>
    <w:rsid w:val="00C719E5"/>
    <w:rsid w:val="00C83B0C"/>
    <w:rsid w:val="00C85F5C"/>
    <w:rsid w:val="00C97BC5"/>
    <w:rsid w:val="00CB6858"/>
    <w:rsid w:val="00CB74D8"/>
    <w:rsid w:val="00CC12A2"/>
    <w:rsid w:val="00CE1889"/>
    <w:rsid w:val="00CE2C3A"/>
    <w:rsid w:val="00CF38DB"/>
    <w:rsid w:val="00D16FCD"/>
    <w:rsid w:val="00D62CD4"/>
    <w:rsid w:val="00D67F52"/>
    <w:rsid w:val="00D75B87"/>
    <w:rsid w:val="00D9638C"/>
    <w:rsid w:val="00D973EE"/>
    <w:rsid w:val="00DA2889"/>
    <w:rsid w:val="00DA58BC"/>
    <w:rsid w:val="00DD2689"/>
    <w:rsid w:val="00E27A3A"/>
    <w:rsid w:val="00E35687"/>
    <w:rsid w:val="00E35C41"/>
    <w:rsid w:val="00E479A3"/>
    <w:rsid w:val="00E5441C"/>
    <w:rsid w:val="00E65E2D"/>
    <w:rsid w:val="00E72F40"/>
    <w:rsid w:val="00E7483D"/>
    <w:rsid w:val="00E76B82"/>
    <w:rsid w:val="00E818B3"/>
    <w:rsid w:val="00E91B60"/>
    <w:rsid w:val="00EA26E1"/>
    <w:rsid w:val="00EA2FC5"/>
    <w:rsid w:val="00EC4831"/>
    <w:rsid w:val="00ED7B1D"/>
    <w:rsid w:val="00EF239C"/>
    <w:rsid w:val="00F02AF1"/>
    <w:rsid w:val="00F02D50"/>
    <w:rsid w:val="00F13EC6"/>
    <w:rsid w:val="00F1507B"/>
    <w:rsid w:val="00F2781F"/>
    <w:rsid w:val="00F3560F"/>
    <w:rsid w:val="00F35EEF"/>
    <w:rsid w:val="00F459C4"/>
    <w:rsid w:val="00F5272F"/>
    <w:rsid w:val="00F52BAA"/>
    <w:rsid w:val="00F6445D"/>
    <w:rsid w:val="00F67FDE"/>
    <w:rsid w:val="00F8038F"/>
    <w:rsid w:val="00F8459D"/>
    <w:rsid w:val="00F87D4A"/>
    <w:rsid w:val="00F96D76"/>
    <w:rsid w:val="00FA0949"/>
    <w:rsid w:val="00FA1968"/>
    <w:rsid w:val="00FA34DC"/>
    <w:rsid w:val="00FB4F64"/>
    <w:rsid w:val="00FC1D25"/>
    <w:rsid w:val="00FD0514"/>
    <w:rsid w:val="00FE7189"/>
    <w:rsid w:val="00FF4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795000"/>
  <w15:chartTrackingRefBased/>
  <w15:docId w15:val="{0728BFEC-FFEA-4EE5-BE22-5C3EE8748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aliases w:val="Footnote number,-E Fußnotenzeichen,Footnote symbol,Fussnota,Footnote reference number,note TESI,SUPERS,EN Footnote Reference"/>
    <w:basedOn w:val="Privzetapisavaodstavka"/>
    <w:uiPriority w:val="99"/>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numPr>
        <w:numId w:val="3"/>
      </w:numPr>
      <w:overflowPunct/>
      <w:autoSpaceDE/>
      <w:autoSpaceDN/>
      <w:adjustRightInd/>
      <w:ind w:left="568"/>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TelobesedilaZnak">
    <w:name w:val="Telo besedila Znak"/>
    <w:link w:val="Telobesedila"/>
    <w:rsid w:val="004A583A"/>
    <w:rPr>
      <w:rFonts w:ascii="Verdana" w:hAnsi="Verdana"/>
      <w:sz w:val="24"/>
      <w:lang w:eastAsia="en-US"/>
    </w:rPr>
  </w:style>
  <w:style w:type="character" w:customStyle="1" w:styleId="NogaZnak">
    <w:name w:val="Noga Znak"/>
    <w:aliases w:val="Footer-PR Znak"/>
    <w:link w:val="Noga"/>
    <w:uiPriority w:val="99"/>
    <w:rsid w:val="00906057"/>
    <w:rPr>
      <w:rFonts w:ascii="Verdana" w:hAnsi="Verdana"/>
      <w:lang w:eastAsia="en-US"/>
    </w:rPr>
  </w:style>
  <w:style w:type="paragraph" w:customStyle="1" w:styleId="odstavek">
    <w:name w:val="odstavek"/>
    <w:basedOn w:val="Navaden"/>
    <w:rsid w:val="007F59DB"/>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paragraph" w:customStyle="1" w:styleId="OdstavekUredba1">
    <w:name w:val="Odstavek Uredba  1"/>
    <w:basedOn w:val="Navaden"/>
    <w:qFormat/>
    <w:rsid w:val="00673E9C"/>
    <w:pPr>
      <w:numPr>
        <w:numId w:val="7"/>
      </w:numPr>
      <w:overflowPunct/>
      <w:jc w:val="both"/>
      <w:textAlignment w:val="auto"/>
    </w:pPr>
    <w:rPr>
      <w:rFonts w:ascii="Arial" w:hAnsi="Arial"/>
      <w:lang w:val="x-none" w:eastAsia="x-none"/>
    </w:rPr>
  </w:style>
  <w:style w:type="character" w:styleId="Pripombasklic">
    <w:name w:val="annotation reference"/>
    <w:rsid w:val="0066728A"/>
    <w:rPr>
      <w:sz w:val="16"/>
      <w:szCs w:val="16"/>
    </w:rPr>
  </w:style>
  <w:style w:type="paragraph" w:styleId="Zadevapripombe">
    <w:name w:val="annotation subject"/>
    <w:basedOn w:val="Pripombabesedilo"/>
    <w:next w:val="Pripombabesedilo"/>
    <w:link w:val="ZadevapripombeZnak"/>
    <w:rsid w:val="0066728A"/>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semiHidden/>
    <w:rsid w:val="0066728A"/>
  </w:style>
  <w:style w:type="character" w:customStyle="1" w:styleId="ZadevapripombeZnak">
    <w:name w:val="Zadeva pripombe Znak"/>
    <w:link w:val="Zadevapripombe"/>
    <w:rsid w:val="0066728A"/>
    <w:rPr>
      <w:rFonts w:ascii="Verdana" w:hAnsi="Verdana"/>
      <w:b/>
      <w:bCs/>
      <w:lang w:eastAsia="en-US"/>
    </w:rPr>
  </w:style>
  <w:style w:type="character" w:customStyle="1" w:styleId="OdstavekseznamaZnak">
    <w:name w:val="Odstavek seznama Znak"/>
    <w:link w:val="Odstavekseznama"/>
    <w:uiPriority w:val="34"/>
    <w:rsid w:val="007A7625"/>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879187">
      <w:bodyDiv w:val="1"/>
      <w:marLeft w:val="0"/>
      <w:marRight w:val="0"/>
      <w:marTop w:val="0"/>
      <w:marBottom w:val="0"/>
      <w:divBdr>
        <w:top w:val="none" w:sz="0" w:space="0" w:color="auto"/>
        <w:left w:val="none" w:sz="0" w:space="0" w:color="auto"/>
        <w:bottom w:val="none" w:sz="0" w:space="0" w:color="auto"/>
        <w:right w:val="none" w:sz="0" w:space="0" w:color="auto"/>
      </w:divBdr>
    </w:div>
    <w:div w:id="40588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2691</Words>
  <Characters>17254</Characters>
  <Application>Microsoft Office Word</Application>
  <DocSecurity>0</DocSecurity>
  <Lines>143</Lines>
  <Paragraphs>39</Paragraphs>
  <ScaleCrop>false</ScaleCrop>
  <HeadingPairs>
    <vt:vector size="2" baseType="variant">
      <vt:variant>
        <vt:lpstr>Naslov</vt:lpstr>
      </vt:variant>
      <vt:variant>
        <vt:i4>1</vt:i4>
      </vt:variant>
    </vt:vector>
  </HeadingPairs>
  <TitlesOfParts>
    <vt:vector size="1" baseType="lpstr">
      <vt:lpstr>Vzorec pogodbe</vt:lpstr>
    </vt:vector>
  </TitlesOfParts>
  <Company>Ministrstvo za kmetijstvo in okolje</Company>
  <LinksUpToDate>false</LinksUpToDate>
  <CharactersWithSpaces>19906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MOP</dc:creator>
  <cp:keywords/>
  <cp:lastModifiedBy>Alenka Kavčič</cp:lastModifiedBy>
  <cp:revision>2</cp:revision>
  <cp:lastPrinted>2020-05-12T12:31:00Z</cp:lastPrinted>
  <dcterms:created xsi:type="dcterms:W3CDTF">2022-05-03T07:14:00Z</dcterms:created>
  <dcterms:modified xsi:type="dcterms:W3CDTF">2022-05-03T07:14:00Z</dcterms:modified>
</cp:coreProperties>
</file>